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0" w:name="_GoBack"/>
      <w:bookmarkEnd w:id="0"/>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1" w:name="_Hlk32422435"/>
            <w:r w:rsidRPr="008A30E7">
              <w:rPr>
                <w:rFonts w:ascii="Arial" w:hAnsi="Arial" w:cs="Arial"/>
                <w:color w:val="000000"/>
                <w:position w:val="-2"/>
                <w:sz w:val="18"/>
                <w:szCs w:val="18"/>
              </w:rPr>
              <w:t>Menična izjava za dobro izvedbo pogodbenih obveznosti</w:t>
            </w:r>
          </w:p>
          <w:bookmarkEnd w:id="1"/>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10482342" w:rsidR="00E807DF" w:rsidRPr="00297165" w:rsidRDefault="00297165" w:rsidP="00E807DF">
            <w:pPr>
              <w:spacing w:before="135" w:after="135"/>
              <w:jc w:val="both"/>
              <w:textAlignment w:val="center"/>
              <w:rPr>
                <w:rFonts w:ascii="Arial" w:hAnsi="Arial" w:cs="Arial"/>
                <w:sz w:val="18"/>
                <w:szCs w:val="18"/>
              </w:rPr>
            </w:pPr>
            <w:r w:rsidRPr="00297165">
              <w:rPr>
                <w:rFonts w:ascii="Arial" w:hAnsi="Arial" w:cs="Arial"/>
                <w:sz w:val="18"/>
                <w:szCs w:val="18"/>
              </w:rPr>
              <w:t>Izpolnjen,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1A76A0CE" w:rsidR="0084141A" w:rsidRDefault="000E73FE">
      <w:pPr>
        <w:spacing w:before="225" w:after="225" w:line="240" w:lineRule="auto"/>
        <w:jc w:val="both"/>
      </w:pPr>
      <w:r>
        <w:rPr>
          <w:rFonts w:ascii="Arial" w:hAnsi="Arial" w:cs="Arial"/>
          <w:color w:val="000000"/>
          <w:sz w:val="18"/>
          <w:szCs w:val="18"/>
        </w:rPr>
        <w:t>Na osnovi povabila za naročilo »</w:t>
      </w:r>
      <w:r w:rsidR="007651DB" w:rsidRPr="007651DB">
        <w:rPr>
          <w:rFonts w:ascii="Arial" w:hAnsi="Arial" w:cs="Arial"/>
          <w:b/>
          <w:bCs/>
          <w:color w:val="000000"/>
          <w:sz w:val="18"/>
          <w:szCs w:val="18"/>
        </w:rPr>
        <w:t xml:space="preserve">Sukcesivna dobava konvencionalnih in ekoloških živil za obdobje </w:t>
      </w:r>
      <w:r w:rsidR="008D0741">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Pr>
          <w:rFonts w:ascii="Arial" w:hAnsi="Arial" w:cs="Arial"/>
          <w:color w:val="000000"/>
          <w:sz w:val="18"/>
          <w:szCs w:val="18"/>
        </w:rPr>
        <w:t>«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2" w:name="cbox1597eb9af70fc5"/>
      <w:r>
        <w:instrText xml:space="preserve"> FORMCHECKBOX </w:instrText>
      </w:r>
      <w:r w:rsidR="00FC680B">
        <w:fldChar w:fldCharType="separate"/>
      </w:r>
      <w:r>
        <w:fldChar w:fldCharType="end"/>
      </w:r>
      <w:bookmarkEnd w:id="2"/>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3" w:name="cbox1597eb9af711fa"/>
      <w:r>
        <w:instrText xml:space="preserve"> FORMCHECKBOX </w:instrText>
      </w:r>
      <w:r w:rsidR="00FC680B">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4" w:name="cbox1597eb9af71425"/>
      <w:r>
        <w:instrText xml:space="preserve"> FORMCHECKBOX </w:instrText>
      </w:r>
      <w:r w:rsidR="00FC680B">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5" w:name="cbox1597eb9af71651"/>
      <w:r>
        <w:instrText xml:space="preserve"> FORMCHECKBOX </w:instrText>
      </w:r>
      <w:r w:rsidR="00FC680B">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63AA73F7" w:rsidR="008A30E7" w:rsidRDefault="008A30E7">
            <w:pPr>
              <w:jc w:val="center"/>
              <w:rPr>
                <w:rFonts w:ascii="Arial" w:hAnsi="Arial" w:cs="Arial"/>
                <w:b/>
              </w:rPr>
            </w:pPr>
            <w:r w:rsidRPr="008A30E7">
              <w:rPr>
                <w:rFonts w:ascii="Arial" w:hAnsi="Arial" w:cs="Arial"/>
                <w:b/>
              </w:rPr>
              <w:t xml:space="preserve">Ponudbena vrednost z DDV za ocenjeno </w:t>
            </w:r>
            <w:proofErr w:type="spellStart"/>
            <w:r w:rsidRPr="008A30E7">
              <w:rPr>
                <w:rFonts w:ascii="Arial" w:hAnsi="Arial" w:cs="Arial"/>
                <w:b/>
              </w:rPr>
              <w:t>kolićino</w:t>
            </w:r>
            <w:proofErr w:type="spellEnd"/>
          </w:p>
        </w:tc>
      </w:tr>
      <w:tr w:rsidR="008A30E7" w:rsidRPr="008A30E7"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8A30E7" w:rsidRPr="008A30E7" w:rsidRDefault="008A30E7" w:rsidP="00FA1DBE">
            <w:r w:rsidRPr="008A30E7">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77777777" w:rsidR="008A30E7" w:rsidRPr="008A30E7" w:rsidRDefault="008A30E7" w:rsidP="00FA1DBE">
            <w:r w:rsidRPr="008A30E7">
              <w:t>MLEKO IN MLEČNI IZDELKI</w:t>
            </w:r>
          </w:p>
        </w:tc>
        <w:tc>
          <w:tcPr>
            <w:tcW w:w="1278" w:type="pct"/>
          </w:tcPr>
          <w:p w14:paraId="10465C35" w14:textId="77777777" w:rsidR="008A30E7" w:rsidRPr="008A30E7" w:rsidRDefault="008A30E7" w:rsidP="00FA1DBE"/>
        </w:tc>
        <w:tc>
          <w:tcPr>
            <w:tcW w:w="411" w:type="pct"/>
          </w:tcPr>
          <w:p w14:paraId="0BDBEEB8" w14:textId="77777777" w:rsidR="008A30E7" w:rsidRPr="008A30E7" w:rsidRDefault="008A30E7" w:rsidP="00FA1DBE"/>
        </w:tc>
        <w:tc>
          <w:tcPr>
            <w:tcW w:w="1119" w:type="pct"/>
          </w:tcPr>
          <w:p w14:paraId="5881AA5E" w14:textId="77777777" w:rsidR="008A30E7" w:rsidRPr="008A30E7" w:rsidRDefault="008A30E7" w:rsidP="00FA1DBE"/>
        </w:tc>
      </w:tr>
      <w:tr w:rsidR="008A30E7" w:rsidRPr="008A30E7" w14:paraId="1BBF3C1E" w14:textId="0171BFC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6B7CD4D"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 xml:space="preserve">2.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MESO IN MESNI IZDELKI</w:t>
            </w:r>
          </w:p>
        </w:tc>
        <w:tc>
          <w:tcPr>
            <w:tcW w:w="1278" w:type="pct"/>
            <w:tcBorders>
              <w:top w:val="single" w:sz="4" w:space="0" w:color="auto"/>
              <w:left w:val="single" w:sz="4" w:space="0" w:color="auto"/>
              <w:bottom w:val="single" w:sz="4" w:space="0" w:color="auto"/>
              <w:right w:val="single" w:sz="4" w:space="0" w:color="auto"/>
            </w:tcBorders>
          </w:tcPr>
          <w:p w14:paraId="60473ACD"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4823BF4"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3D6F0CA" w14:textId="77777777" w:rsidR="008A30E7" w:rsidRPr="008A30E7" w:rsidRDefault="008A30E7" w:rsidP="00FA1DBE">
            <w:pPr>
              <w:rPr>
                <w:rFonts w:ascii="Arial" w:hAnsi="Arial" w:cs="Arial"/>
                <w:color w:val="000000"/>
                <w:position w:val="-2"/>
                <w:sz w:val="18"/>
                <w:szCs w:val="18"/>
              </w:rPr>
            </w:pPr>
          </w:p>
        </w:tc>
      </w:tr>
      <w:tr w:rsidR="008A30E7" w:rsidRPr="008A30E7" w14:paraId="526070A3" w14:textId="67E03166" w:rsidTr="004B123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6"/>
        </w:trPr>
        <w:tc>
          <w:tcPr>
            <w:tcW w:w="487" w:type="pct"/>
            <w:tcMar>
              <w:top w:w="135" w:type="dxa"/>
              <w:bottom w:w="135" w:type="dxa"/>
            </w:tcMar>
            <w:vAlign w:val="center"/>
          </w:tcPr>
          <w:p w14:paraId="12721827"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PERUTNINSKO MESO IN IZDELKI</w:t>
            </w:r>
          </w:p>
        </w:tc>
        <w:tc>
          <w:tcPr>
            <w:tcW w:w="1278" w:type="pct"/>
            <w:tcBorders>
              <w:top w:val="single" w:sz="4" w:space="0" w:color="auto"/>
              <w:left w:val="single" w:sz="4" w:space="0" w:color="auto"/>
              <w:bottom w:val="single" w:sz="4" w:space="0" w:color="auto"/>
              <w:right w:val="single" w:sz="4" w:space="0" w:color="auto"/>
            </w:tcBorders>
          </w:tcPr>
          <w:p w14:paraId="67628B32"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353DB40"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ED40E5A" w14:textId="77777777" w:rsidR="008A30E7" w:rsidRPr="008A30E7" w:rsidRDefault="008A30E7" w:rsidP="00FA1DBE">
            <w:pPr>
              <w:rPr>
                <w:rFonts w:ascii="Arial" w:hAnsi="Arial" w:cs="Arial"/>
                <w:color w:val="000000"/>
                <w:position w:val="-2"/>
                <w:sz w:val="18"/>
                <w:szCs w:val="18"/>
              </w:rPr>
            </w:pPr>
          </w:p>
        </w:tc>
      </w:tr>
      <w:tr w:rsidR="008A30E7" w:rsidRPr="008A30E7" w14:paraId="365CDBB2" w14:textId="48374353"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58CDF93A"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0DF0201"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KRUH IN PEKOVSKI IZDELKI</w:t>
            </w:r>
          </w:p>
        </w:tc>
        <w:tc>
          <w:tcPr>
            <w:tcW w:w="1278" w:type="pct"/>
            <w:tcBorders>
              <w:top w:val="single" w:sz="4" w:space="0" w:color="auto"/>
              <w:left w:val="single" w:sz="4" w:space="0" w:color="auto"/>
              <w:bottom w:val="single" w:sz="4" w:space="0" w:color="auto"/>
              <w:right w:val="single" w:sz="4" w:space="0" w:color="auto"/>
            </w:tcBorders>
          </w:tcPr>
          <w:p w14:paraId="1B02F612"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E6CDE98"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B1E9C93" w14:textId="77777777" w:rsidR="008A30E7" w:rsidRPr="008A30E7" w:rsidRDefault="008A30E7" w:rsidP="00FA1DBE">
            <w:pPr>
              <w:rPr>
                <w:rFonts w:ascii="Arial" w:hAnsi="Arial" w:cs="Arial"/>
                <w:color w:val="000000"/>
                <w:position w:val="-2"/>
                <w:sz w:val="18"/>
                <w:szCs w:val="18"/>
              </w:rPr>
            </w:pPr>
          </w:p>
        </w:tc>
      </w:tr>
      <w:tr w:rsidR="008A30E7" w:rsidRPr="008A30E7" w14:paraId="5F1E5D08" w14:textId="30696994"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36514E8"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 xml:space="preserve">5.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DFC891"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SVEŽE IN SUHO SADJE IN ZELENJAVA</w:t>
            </w:r>
          </w:p>
        </w:tc>
        <w:tc>
          <w:tcPr>
            <w:tcW w:w="1278" w:type="pct"/>
            <w:tcBorders>
              <w:top w:val="single" w:sz="4" w:space="0" w:color="auto"/>
              <w:left w:val="single" w:sz="4" w:space="0" w:color="auto"/>
              <w:bottom w:val="single" w:sz="4" w:space="0" w:color="auto"/>
              <w:right w:val="single" w:sz="4" w:space="0" w:color="auto"/>
            </w:tcBorders>
          </w:tcPr>
          <w:p w14:paraId="274D640B"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7F608B8"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70412C1" w14:textId="77777777" w:rsidR="008A30E7" w:rsidRPr="008A30E7" w:rsidRDefault="008A30E7" w:rsidP="00FA1DBE">
            <w:pPr>
              <w:rPr>
                <w:rFonts w:ascii="Arial" w:hAnsi="Arial" w:cs="Arial"/>
                <w:color w:val="000000"/>
                <w:position w:val="-2"/>
                <w:sz w:val="18"/>
                <w:szCs w:val="18"/>
              </w:rPr>
            </w:pPr>
          </w:p>
        </w:tc>
      </w:tr>
      <w:tr w:rsidR="008A30E7" w:rsidRPr="008A30E7" w14:paraId="677DEC11" w14:textId="52505499"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AE3ED93"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51DE8F0"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SPLOŠNO PREHRAMBENO BLAGO</w:t>
            </w:r>
          </w:p>
        </w:tc>
        <w:tc>
          <w:tcPr>
            <w:tcW w:w="1278" w:type="pct"/>
            <w:tcBorders>
              <w:top w:val="single" w:sz="4" w:space="0" w:color="auto"/>
              <w:left w:val="single" w:sz="4" w:space="0" w:color="auto"/>
              <w:bottom w:val="single" w:sz="4" w:space="0" w:color="auto"/>
              <w:right w:val="single" w:sz="4" w:space="0" w:color="auto"/>
            </w:tcBorders>
          </w:tcPr>
          <w:p w14:paraId="2B8A47FA"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9FA554F"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ECA4D4B" w14:textId="77777777" w:rsidR="008A30E7" w:rsidRPr="008A30E7" w:rsidRDefault="008A30E7" w:rsidP="00FA1DBE">
            <w:pPr>
              <w:rPr>
                <w:rFonts w:ascii="Arial" w:hAnsi="Arial" w:cs="Arial"/>
                <w:color w:val="000000"/>
                <w:position w:val="-2"/>
                <w:sz w:val="18"/>
                <w:szCs w:val="18"/>
              </w:rPr>
            </w:pPr>
          </w:p>
        </w:tc>
      </w:tr>
      <w:tr w:rsidR="008A30E7" w:rsidRPr="008A30E7" w14:paraId="191A3714" w14:textId="62041CA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4D640CF"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A812FFA"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RIBE</w:t>
            </w:r>
          </w:p>
        </w:tc>
        <w:tc>
          <w:tcPr>
            <w:tcW w:w="1278" w:type="pct"/>
            <w:tcBorders>
              <w:top w:val="single" w:sz="4" w:space="0" w:color="auto"/>
              <w:left w:val="single" w:sz="4" w:space="0" w:color="auto"/>
              <w:bottom w:val="single" w:sz="4" w:space="0" w:color="auto"/>
              <w:right w:val="single" w:sz="4" w:space="0" w:color="auto"/>
            </w:tcBorders>
          </w:tcPr>
          <w:p w14:paraId="2E3C6E44"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DBDF5DB"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2CCD803" w14:textId="77777777" w:rsidR="008A30E7" w:rsidRPr="008A30E7" w:rsidRDefault="008A30E7" w:rsidP="00FA1DBE">
            <w:pPr>
              <w:rPr>
                <w:rFonts w:ascii="Arial" w:hAnsi="Arial" w:cs="Arial"/>
                <w:color w:val="000000"/>
                <w:position w:val="-2"/>
                <w:sz w:val="18"/>
                <w:szCs w:val="18"/>
              </w:rPr>
            </w:pPr>
          </w:p>
        </w:tc>
      </w:tr>
      <w:tr w:rsidR="008A30E7" w:rsidRPr="008A30E7" w14:paraId="5779CD41" w14:textId="1787C9A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DBFC905"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18F749E"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ZAMRZNJENO IN KONZERVIRANO SADJE IN ZELENJAVA</w:t>
            </w:r>
          </w:p>
        </w:tc>
        <w:tc>
          <w:tcPr>
            <w:tcW w:w="1278" w:type="pct"/>
            <w:tcBorders>
              <w:top w:val="single" w:sz="4" w:space="0" w:color="auto"/>
              <w:left w:val="single" w:sz="4" w:space="0" w:color="auto"/>
              <w:bottom w:val="single" w:sz="4" w:space="0" w:color="auto"/>
              <w:right w:val="single" w:sz="4" w:space="0" w:color="auto"/>
            </w:tcBorders>
          </w:tcPr>
          <w:p w14:paraId="56C7D2A8"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806F51A"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F4FC7FC" w14:textId="77777777" w:rsidR="008A30E7" w:rsidRPr="008A30E7" w:rsidRDefault="008A30E7" w:rsidP="00FA1DBE">
            <w:pPr>
              <w:rPr>
                <w:rFonts w:ascii="Arial" w:hAnsi="Arial" w:cs="Arial"/>
                <w:color w:val="000000"/>
                <w:position w:val="-2"/>
                <w:sz w:val="18"/>
                <w:szCs w:val="18"/>
              </w:rPr>
            </w:pPr>
          </w:p>
        </w:tc>
      </w:tr>
      <w:tr w:rsidR="008A30E7" w:rsidRPr="008A30E7" w14:paraId="71F277EB" w14:textId="42B7F0DA"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6C41A1D"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lastRenderedPageBreak/>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C2AD321"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JAJCA</w:t>
            </w:r>
          </w:p>
        </w:tc>
        <w:tc>
          <w:tcPr>
            <w:tcW w:w="1278" w:type="pct"/>
            <w:tcBorders>
              <w:top w:val="single" w:sz="4" w:space="0" w:color="auto"/>
              <w:left w:val="single" w:sz="4" w:space="0" w:color="auto"/>
              <w:bottom w:val="single" w:sz="4" w:space="0" w:color="auto"/>
              <w:right w:val="single" w:sz="4" w:space="0" w:color="auto"/>
            </w:tcBorders>
          </w:tcPr>
          <w:p w14:paraId="737A108F"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0834BE51"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59FC106" w14:textId="77777777" w:rsidR="008A30E7" w:rsidRPr="008A30E7" w:rsidRDefault="008A30E7" w:rsidP="00FA1DBE">
            <w:pPr>
              <w:rPr>
                <w:rFonts w:ascii="Arial" w:hAnsi="Arial" w:cs="Arial"/>
                <w:color w:val="000000"/>
                <w:position w:val="-2"/>
                <w:sz w:val="18"/>
                <w:szCs w:val="18"/>
              </w:rPr>
            </w:pPr>
          </w:p>
        </w:tc>
      </w:tr>
      <w:tr w:rsidR="008A30E7" w:rsidRPr="008A30E7" w14:paraId="6EA62758" w14:textId="7CBCD73F"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DEF77E4"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6D75A0A"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ZAMRZNJENI IN HLAJENI IZDELKI IZ TESTA</w:t>
            </w:r>
          </w:p>
        </w:tc>
        <w:tc>
          <w:tcPr>
            <w:tcW w:w="1278" w:type="pct"/>
            <w:tcBorders>
              <w:top w:val="single" w:sz="4" w:space="0" w:color="auto"/>
              <w:left w:val="single" w:sz="4" w:space="0" w:color="auto"/>
              <w:bottom w:val="single" w:sz="4" w:space="0" w:color="auto"/>
              <w:right w:val="single" w:sz="4" w:space="0" w:color="auto"/>
            </w:tcBorders>
          </w:tcPr>
          <w:p w14:paraId="4CC5A1F2"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54F6B1C"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39A8472" w14:textId="77777777" w:rsidR="008A30E7" w:rsidRPr="008A30E7" w:rsidRDefault="008A30E7" w:rsidP="00FA1DBE">
            <w:pPr>
              <w:rPr>
                <w:rFonts w:ascii="Arial" w:hAnsi="Arial" w:cs="Arial"/>
                <w:color w:val="000000"/>
                <w:position w:val="-2"/>
                <w:sz w:val="18"/>
                <w:szCs w:val="18"/>
              </w:rPr>
            </w:pPr>
          </w:p>
        </w:tc>
      </w:tr>
      <w:tr w:rsidR="008A30E7" w:rsidRPr="008A30E7" w14:paraId="24074836" w14:textId="09D7ED4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7404284"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44C35A"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SADNI SOKOVI IN SIRUPI</w:t>
            </w:r>
          </w:p>
        </w:tc>
        <w:tc>
          <w:tcPr>
            <w:tcW w:w="1278" w:type="pct"/>
            <w:tcBorders>
              <w:top w:val="single" w:sz="4" w:space="0" w:color="auto"/>
              <w:left w:val="single" w:sz="4" w:space="0" w:color="auto"/>
              <w:bottom w:val="single" w:sz="4" w:space="0" w:color="auto"/>
              <w:right w:val="single" w:sz="4" w:space="0" w:color="auto"/>
            </w:tcBorders>
          </w:tcPr>
          <w:p w14:paraId="179C2A27"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9AE6BC7"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BB73508" w14:textId="77777777" w:rsidR="008A30E7" w:rsidRPr="008A30E7" w:rsidRDefault="008A30E7" w:rsidP="00FA1DBE">
            <w:pPr>
              <w:rPr>
                <w:rFonts w:ascii="Arial" w:hAnsi="Arial" w:cs="Arial"/>
                <w:color w:val="000000"/>
                <w:position w:val="-2"/>
                <w:sz w:val="18"/>
                <w:szCs w:val="18"/>
              </w:rPr>
            </w:pPr>
          </w:p>
        </w:tc>
      </w:tr>
      <w:tr w:rsidR="008A30E7" w:rsidRPr="008A30E7" w14:paraId="1E35195B" w14:textId="7E7A4520"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466A047A"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C3A9362"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ŽITA IN MLEVSKI IZDELKI</w:t>
            </w:r>
          </w:p>
        </w:tc>
        <w:tc>
          <w:tcPr>
            <w:tcW w:w="1278" w:type="pct"/>
            <w:tcBorders>
              <w:top w:val="single" w:sz="4" w:space="0" w:color="auto"/>
              <w:left w:val="single" w:sz="4" w:space="0" w:color="auto"/>
              <w:bottom w:val="single" w:sz="4" w:space="0" w:color="auto"/>
              <w:right w:val="single" w:sz="4" w:space="0" w:color="auto"/>
            </w:tcBorders>
          </w:tcPr>
          <w:p w14:paraId="60533460"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6C5BE16"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3BAD8EF" w14:textId="77777777" w:rsidR="008A30E7" w:rsidRPr="008A30E7" w:rsidRDefault="008A30E7" w:rsidP="00FA1DBE">
            <w:pPr>
              <w:rPr>
                <w:rFonts w:ascii="Arial" w:hAnsi="Arial" w:cs="Arial"/>
                <w:color w:val="000000"/>
                <w:position w:val="-2"/>
                <w:sz w:val="18"/>
                <w:szCs w:val="18"/>
              </w:rPr>
            </w:pPr>
          </w:p>
        </w:tc>
      </w:tr>
      <w:tr w:rsidR="008A30E7" w:rsidRPr="008A30E7" w14:paraId="393AAE69" w14:textId="2221097D"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61A6A2F"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E687AC4"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EKO JAJCA</w:t>
            </w:r>
          </w:p>
        </w:tc>
        <w:tc>
          <w:tcPr>
            <w:tcW w:w="1278" w:type="pct"/>
            <w:tcBorders>
              <w:top w:val="single" w:sz="4" w:space="0" w:color="auto"/>
              <w:left w:val="single" w:sz="4" w:space="0" w:color="auto"/>
              <w:bottom w:val="single" w:sz="4" w:space="0" w:color="auto"/>
              <w:right w:val="single" w:sz="4" w:space="0" w:color="auto"/>
            </w:tcBorders>
          </w:tcPr>
          <w:p w14:paraId="59370374"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7ED8695"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875D0E2" w14:textId="77777777" w:rsidR="008A30E7" w:rsidRPr="008A30E7" w:rsidRDefault="008A30E7" w:rsidP="00FA1DBE">
            <w:pPr>
              <w:rPr>
                <w:rFonts w:ascii="Arial" w:hAnsi="Arial" w:cs="Arial"/>
                <w:color w:val="000000"/>
                <w:position w:val="-2"/>
                <w:sz w:val="18"/>
                <w:szCs w:val="18"/>
              </w:rPr>
            </w:pPr>
          </w:p>
        </w:tc>
      </w:tr>
      <w:tr w:rsidR="008A30E7" w:rsidRPr="008A30E7" w14:paraId="51FDD469" w14:textId="0ADB4B1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B41B9B4"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37DF3C6"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EKO SADJE IN ZELENJAVA</w:t>
            </w:r>
          </w:p>
        </w:tc>
        <w:tc>
          <w:tcPr>
            <w:tcW w:w="1278" w:type="pct"/>
            <w:tcBorders>
              <w:top w:val="single" w:sz="4" w:space="0" w:color="auto"/>
              <w:left w:val="single" w:sz="4" w:space="0" w:color="auto"/>
              <w:bottom w:val="single" w:sz="4" w:space="0" w:color="auto"/>
              <w:right w:val="single" w:sz="4" w:space="0" w:color="auto"/>
            </w:tcBorders>
          </w:tcPr>
          <w:p w14:paraId="5A9CDEBB"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FF9806B"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9DC74CB" w14:textId="77777777" w:rsidR="008A30E7" w:rsidRPr="008A30E7" w:rsidRDefault="008A30E7" w:rsidP="00FA1DBE">
            <w:pPr>
              <w:rPr>
                <w:rFonts w:ascii="Arial" w:hAnsi="Arial" w:cs="Arial"/>
                <w:color w:val="000000"/>
                <w:position w:val="-2"/>
                <w:sz w:val="18"/>
                <w:szCs w:val="18"/>
              </w:rPr>
            </w:pPr>
          </w:p>
        </w:tc>
      </w:tr>
      <w:tr w:rsidR="008A30E7" w:rsidRPr="008A30E7" w14:paraId="0AE31822" w14:textId="39795581"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1CAA60D"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650F566"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EKO MLEKO IN MLEČNI IZDELKI</w:t>
            </w:r>
          </w:p>
        </w:tc>
        <w:tc>
          <w:tcPr>
            <w:tcW w:w="1278" w:type="pct"/>
            <w:tcBorders>
              <w:top w:val="single" w:sz="4" w:space="0" w:color="auto"/>
              <w:left w:val="single" w:sz="4" w:space="0" w:color="auto"/>
              <w:bottom w:val="single" w:sz="4" w:space="0" w:color="auto"/>
              <w:right w:val="single" w:sz="4" w:space="0" w:color="auto"/>
            </w:tcBorders>
          </w:tcPr>
          <w:p w14:paraId="22D73B77"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EDC57BD"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ED213D2" w14:textId="77777777" w:rsidR="008A30E7" w:rsidRPr="008A30E7" w:rsidRDefault="008A30E7" w:rsidP="00FA1DBE">
            <w:pPr>
              <w:rPr>
                <w:rFonts w:ascii="Arial" w:hAnsi="Arial" w:cs="Arial"/>
                <w:color w:val="000000"/>
                <w:position w:val="-2"/>
                <w:sz w:val="18"/>
                <w:szCs w:val="18"/>
              </w:rPr>
            </w:pPr>
          </w:p>
        </w:tc>
      </w:tr>
      <w:tr w:rsidR="008A30E7" w:rsidRPr="008A30E7" w14:paraId="4C99A73D" w14:textId="5C4F56F3"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45218E2B"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357DBD7"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EKO KRUH IN PEKOVSKI IZDELKI</w:t>
            </w:r>
          </w:p>
        </w:tc>
        <w:tc>
          <w:tcPr>
            <w:tcW w:w="1278" w:type="pct"/>
            <w:tcBorders>
              <w:top w:val="single" w:sz="4" w:space="0" w:color="auto"/>
              <w:left w:val="single" w:sz="4" w:space="0" w:color="auto"/>
              <w:bottom w:val="single" w:sz="4" w:space="0" w:color="auto"/>
              <w:right w:val="single" w:sz="4" w:space="0" w:color="auto"/>
            </w:tcBorders>
          </w:tcPr>
          <w:p w14:paraId="447FE67A"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288D0C02"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AC78543" w14:textId="77777777" w:rsidR="008A30E7" w:rsidRPr="008A30E7" w:rsidRDefault="008A30E7" w:rsidP="00FA1DBE">
            <w:pPr>
              <w:rPr>
                <w:rFonts w:ascii="Arial" w:hAnsi="Arial" w:cs="Arial"/>
                <w:color w:val="000000"/>
                <w:position w:val="-2"/>
                <w:sz w:val="18"/>
                <w:szCs w:val="18"/>
              </w:rPr>
            </w:pPr>
          </w:p>
        </w:tc>
      </w:tr>
      <w:tr w:rsidR="008A30E7" w:rsidRPr="008A30E7" w14:paraId="6F6AC15B" w14:textId="03504525"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3DB1AAB9"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3EF53B2"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EKO PERUTNINSKO MESO IN IZDELKI</w:t>
            </w:r>
          </w:p>
        </w:tc>
        <w:tc>
          <w:tcPr>
            <w:tcW w:w="1278" w:type="pct"/>
            <w:tcBorders>
              <w:top w:val="single" w:sz="4" w:space="0" w:color="auto"/>
              <w:left w:val="single" w:sz="4" w:space="0" w:color="auto"/>
              <w:bottom w:val="single" w:sz="4" w:space="0" w:color="auto"/>
              <w:right w:val="single" w:sz="4" w:space="0" w:color="auto"/>
            </w:tcBorders>
          </w:tcPr>
          <w:p w14:paraId="63ECE376"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9FAA1F7"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9793BD6" w14:textId="77777777" w:rsidR="008A30E7" w:rsidRPr="008A30E7" w:rsidRDefault="008A30E7" w:rsidP="00FA1DBE">
            <w:pPr>
              <w:rPr>
                <w:rFonts w:ascii="Arial" w:hAnsi="Arial" w:cs="Arial"/>
                <w:color w:val="000000"/>
                <w:position w:val="-2"/>
                <w:sz w:val="18"/>
                <w:szCs w:val="18"/>
              </w:rPr>
            </w:pPr>
          </w:p>
        </w:tc>
      </w:tr>
      <w:tr w:rsidR="008A30E7" w:rsidRPr="008A30E7" w14:paraId="52244CCC" w14:textId="7AF95EB4"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D88BD43"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1D1A143"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EKO MESO IN MESNI IZDELKI</w:t>
            </w:r>
          </w:p>
        </w:tc>
        <w:tc>
          <w:tcPr>
            <w:tcW w:w="1278" w:type="pct"/>
            <w:tcBorders>
              <w:top w:val="single" w:sz="4" w:space="0" w:color="auto"/>
              <w:left w:val="single" w:sz="4" w:space="0" w:color="auto"/>
              <w:bottom w:val="single" w:sz="4" w:space="0" w:color="auto"/>
              <w:right w:val="single" w:sz="4" w:space="0" w:color="auto"/>
            </w:tcBorders>
          </w:tcPr>
          <w:p w14:paraId="3565F902"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23A1A2F5"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BB307B1" w14:textId="77777777" w:rsidR="008A30E7" w:rsidRPr="008A30E7" w:rsidRDefault="008A30E7" w:rsidP="00FA1DBE">
            <w:pPr>
              <w:rPr>
                <w:rFonts w:ascii="Arial" w:hAnsi="Arial" w:cs="Arial"/>
                <w:color w:val="000000"/>
                <w:position w:val="-2"/>
                <w:sz w:val="18"/>
                <w:szCs w:val="18"/>
              </w:rPr>
            </w:pPr>
          </w:p>
        </w:tc>
      </w:tr>
      <w:tr w:rsidR="008A30E7"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A30E7" w:rsidRDefault="008A30E7">
            <w:pPr>
              <w:jc w:val="right"/>
            </w:pPr>
            <w:r>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A30E7" w:rsidRDefault="008A30E7"/>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8A30E7" w:rsidRDefault="008A30E7"/>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8A30E7" w:rsidRDefault="008A30E7"/>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8A30E7" w:rsidRDefault="008A30E7"/>
        </w:tc>
      </w:tr>
    </w:tbl>
    <w:p w14:paraId="124AB39B" w14:textId="1671F56A" w:rsidR="0084141A" w:rsidRDefault="000E73F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8A30E7" w:rsidRPr="00C2562D">
        <w:rPr>
          <w:rFonts w:ascii="Arial" w:hAnsi="Arial" w:cs="Arial"/>
          <w:color w:val="FF0000"/>
          <w:sz w:val="18"/>
          <w:szCs w:val="18"/>
        </w:rPr>
        <w:t>3</w:t>
      </w:r>
      <w:r w:rsidR="00C2562D" w:rsidRPr="00C2562D">
        <w:rPr>
          <w:rFonts w:ascii="Arial" w:hAnsi="Arial" w:cs="Arial"/>
          <w:color w:val="FF0000"/>
          <w:sz w:val="18"/>
          <w:szCs w:val="18"/>
        </w:rPr>
        <w:t>1</w:t>
      </w:r>
      <w:r w:rsidR="007651DB" w:rsidRPr="00C2562D">
        <w:rPr>
          <w:rFonts w:ascii="Arial" w:hAnsi="Arial" w:cs="Arial"/>
          <w:color w:val="FF0000"/>
          <w:sz w:val="18"/>
          <w:szCs w:val="18"/>
        </w:rPr>
        <w:t>.</w:t>
      </w:r>
      <w:r w:rsidR="008A30E7" w:rsidRPr="00C2562D">
        <w:rPr>
          <w:rFonts w:ascii="Arial" w:hAnsi="Arial" w:cs="Arial"/>
          <w:color w:val="FF0000"/>
          <w:sz w:val="18"/>
          <w:szCs w:val="18"/>
        </w:rPr>
        <w:t>0</w:t>
      </w:r>
      <w:r w:rsidR="00C2562D" w:rsidRPr="00C2562D">
        <w:rPr>
          <w:rFonts w:ascii="Arial" w:hAnsi="Arial" w:cs="Arial"/>
          <w:color w:val="FF0000"/>
          <w:sz w:val="18"/>
          <w:szCs w:val="18"/>
        </w:rPr>
        <w:t>5</w:t>
      </w:r>
      <w:r w:rsidR="008A30E7" w:rsidRPr="00C2562D">
        <w:rPr>
          <w:rFonts w:ascii="Arial" w:hAnsi="Arial" w:cs="Arial"/>
          <w:color w:val="FF0000"/>
          <w:sz w:val="18"/>
          <w:szCs w:val="18"/>
        </w:rPr>
        <w:t>.2020</w:t>
      </w:r>
      <w:r w:rsidR="007651DB" w:rsidRPr="00C2562D">
        <w:rPr>
          <w:rFonts w:ascii="Arial" w:hAnsi="Arial" w:cs="Arial"/>
          <w:color w:val="FF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0E786332"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Rok plačila je 30 dni od izstavitve e-računa, e-račune pa dobavitelji izdajajo zbirno 1 x mesečno, in sicer 1 zbiren e-račun</w:t>
      </w:r>
      <w:r>
        <w:rPr>
          <w:rFonts w:ascii="Arial" w:hAnsi="Arial" w:cs="Arial"/>
          <w:color w:val="000000"/>
          <w:sz w:val="18"/>
          <w:szCs w:val="18"/>
        </w:rPr>
        <w:t>.</w:t>
      </w:r>
      <w:r w:rsidRPr="00E66AEF">
        <w:t xml:space="preserve"> </w:t>
      </w:r>
      <w:r w:rsidRPr="00E66AEF">
        <w:rPr>
          <w:rFonts w:ascii="Arial" w:hAnsi="Arial" w:cs="Arial"/>
          <w:color w:val="000000"/>
          <w:sz w:val="18"/>
          <w:szCs w:val="18"/>
        </w:rPr>
        <w:t>Dobavitelji izstavijo e-račune vključno z vsemi podpisanimi dobavnicami v elektronski obliki.</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1605D86"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Pr>
          <w:rFonts w:ascii="Arial" w:hAnsi="Arial" w:cs="Arial"/>
          <w:color w:val="000000"/>
          <w:sz w:val="18"/>
          <w:szCs w:val="18"/>
        </w:rPr>
        <w:t>»</w:t>
      </w:r>
      <w:r w:rsidR="007651DB" w:rsidRPr="007651DB">
        <w:rPr>
          <w:rFonts w:ascii="Arial" w:hAnsi="Arial" w:cs="Arial"/>
          <w:b/>
          <w:bCs/>
          <w:color w:val="000000"/>
          <w:sz w:val="18"/>
          <w:szCs w:val="18"/>
        </w:rPr>
        <w:t xml:space="preserve">Sukcesivna dobava konvencionalnih in ekoloških živil za obdobje </w:t>
      </w:r>
      <w:r w:rsidR="00A01F5C">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sidR="000B7E57">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7D81DE2A" w:rsidR="0084141A" w:rsidRDefault="000E73FE">
      <w:pPr>
        <w:spacing w:before="225" w:after="225" w:line="240" w:lineRule="auto"/>
        <w:jc w:val="both"/>
      </w:pPr>
      <w:r>
        <w:rPr>
          <w:rFonts w:ascii="Arial" w:hAnsi="Arial" w:cs="Arial"/>
          <w:color w:val="000000"/>
          <w:sz w:val="18"/>
          <w:szCs w:val="18"/>
        </w:rPr>
        <w:t xml:space="preserve">Pooblaščamo naročnika </w:t>
      </w:r>
      <w:r w:rsidR="008A30E7">
        <w:rPr>
          <w:rFonts w:ascii="Arial" w:hAnsi="Arial" w:cs="Arial"/>
          <w:b/>
          <w:sz w:val="18"/>
          <w:szCs w:val="18"/>
        </w:rPr>
        <w:t>OSNOVNA Š</w:t>
      </w:r>
      <w:r w:rsidR="008A30E7" w:rsidRPr="005A72E0">
        <w:rPr>
          <w:rFonts w:ascii="Arial" w:hAnsi="Arial" w:cs="Arial"/>
          <w:b/>
          <w:sz w:val="18"/>
          <w:szCs w:val="18"/>
        </w:rPr>
        <w:t>OLA PESNICA</w:t>
      </w:r>
      <w:r w:rsidR="008A30E7" w:rsidRPr="005A72E0">
        <w:rPr>
          <w:rFonts w:ascii="Arial" w:hAnsi="Arial" w:cs="Arial"/>
          <w:sz w:val="18"/>
          <w:szCs w:val="18"/>
        </w:rPr>
        <w:t xml:space="preserve">, </w:t>
      </w:r>
      <w:r w:rsidR="008A30E7" w:rsidRPr="008A30E7">
        <w:rPr>
          <w:rFonts w:ascii="Arial" w:hAnsi="Arial" w:cs="Arial"/>
          <w:b/>
          <w:sz w:val="18"/>
          <w:szCs w:val="18"/>
        </w:rPr>
        <w:t>Pesnica pri Mariboru 44, 2211 Pesnica pri Mariboru</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2145154E"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6" w:name="_Hlk32479480"/>
      <w:r w:rsidR="008A30E7">
        <w:rPr>
          <w:rFonts w:ascii="Arial" w:hAnsi="Arial" w:cs="Arial"/>
          <w:b/>
          <w:sz w:val="18"/>
          <w:szCs w:val="18"/>
        </w:rPr>
        <w:t>OSNOVNA Š</w:t>
      </w:r>
      <w:r w:rsidR="008A30E7" w:rsidRPr="005A72E0">
        <w:rPr>
          <w:rFonts w:ascii="Arial" w:hAnsi="Arial" w:cs="Arial"/>
          <w:b/>
          <w:sz w:val="18"/>
          <w:szCs w:val="18"/>
        </w:rPr>
        <w:t>OLA PESNICA</w:t>
      </w:r>
      <w:r w:rsidR="008A30E7" w:rsidRPr="008A30E7">
        <w:rPr>
          <w:rFonts w:ascii="Arial" w:hAnsi="Arial" w:cs="Arial"/>
          <w:b/>
          <w:sz w:val="18"/>
          <w:szCs w:val="18"/>
        </w:rPr>
        <w:t>, Pesnica pri Mariboru 44, 2211 Pesnica pri Mariboru</w:t>
      </w:r>
      <w:r w:rsidRPr="008A30E7">
        <w:rPr>
          <w:rFonts w:ascii="Arial" w:hAnsi="Arial" w:cs="Arial"/>
          <w:b/>
          <w:color w:val="000000"/>
          <w:sz w:val="18"/>
          <w:szCs w:val="18"/>
        </w:rPr>
        <w:t>,</w:t>
      </w:r>
      <w:bookmarkEnd w:id="6"/>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3ABEA8FD"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A4001A">
        <w:rPr>
          <w:rFonts w:ascii="Arial" w:hAnsi="Arial" w:cs="Arial"/>
          <w:iCs/>
          <w:color w:val="000000"/>
          <w:sz w:val="18"/>
          <w:szCs w:val="18"/>
        </w:rPr>
        <w:t>»</w:t>
      </w:r>
      <w:r w:rsidR="007651DB" w:rsidRPr="007651DB">
        <w:rPr>
          <w:rFonts w:ascii="Arial" w:hAnsi="Arial" w:cs="Arial"/>
          <w:iCs/>
          <w:color w:val="000000"/>
          <w:sz w:val="18"/>
          <w:szCs w:val="18"/>
        </w:rPr>
        <w:t xml:space="preserve">Sukcesivna dobava konvencionalnih in ekoloških živil za obdobje </w:t>
      </w:r>
      <w:r w:rsidR="002F0BE9">
        <w:rPr>
          <w:rFonts w:ascii="Arial" w:hAnsi="Arial" w:cs="Arial"/>
          <w:iCs/>
          <w:color w:val="000000"/>
          <w:sz w:val="18"/>
          <w:szCs w:val="18"/>
        </w:rPr>
        <w:t>treh</w:t>
      </w:r>
      <w:r w:rsidR="007651DB" w:rsidRPr="007651DB">
        <w:rPr>
          <w:rFonts w:ascii="Arial" w:hAnsi="Arial" w:cs="Arial"/>
          <w:iCs/>
          <w:color w:val="000000"/>
          <w:sz w:val="18"/>
          <w:szCs w:val="18"/>
        </w:rPr>
        <w:t xml:space="preserve"> let</w:t>
      </w:r>
      <w:r w:rsidR="00E807DF" w:rsidRPr="00A4001A">
        <w:rPr>
          <w:rFonts w:ascii="Arial" w:hAnsi="Arial" w:cs="Arial"/>
          <w:iCs/>
          <w:color w:val="000000"/>
          <w:sz w:val="18"/>
          <w:szCs w:val="18"/>
        </w:rPr>
        <w:t>«, ki je objavljen na Portalu javnih naročil pri Uradnem listu RS, oznaka naročila ………………………. z dne ____</w:t>
      </w:r>
      <w:r w:rsidR="008A30E7">
        <w:rPr>
          <w:rFonts w:ascii="Arial" w:hAnsi="Arial" w:cs="Arial"/>
          <w:iCs/>
          <w:color w:val="000000"/>
          <w:sz w:val="18"/>
          <w:szCs w:val="18"/>
        </w:rPr>
        <w:t>______ 2020</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8770194"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BB3959">
        <w:rPr>
          <w:rFonts w:ascii="Arial" w:eastAsia="Calibri" w:hAnsi="Arial" w:cs="Arial"/>
          <w:b/>
          <w:sz w:val="18"/>
          <w:szCs w:val="18"/>
        </w:rPr>
        <w:t>»Sukcesivna dobava konvencionalnih in ekoloških živil za obdobje 3 let«</w:t>
      </w:r>
      <w:r w:rsidRPr="00BB3959">
        <w:rPr>
          <w:rFonts w:ascii="Arial" w:eastAsia="Calibri" w:hAnsi="Arial" w:cs="Arial"/>
          <w:sz w:val="18"/>
          <w:szCs w:val="18"/>
        </w:rPr>
        <w:t>,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Osnovni šoli Pesnica, Pesnica pri Mariboru 44, 2211 Pesnica pri Mariboru,</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5C32D0E7"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Pr="00BB3959">
        <w:rPr>
          <w:rFonts w:ascii="Arial" w:eastAsia="Calibri" w:hAnsi="Arial" w:cs="Arial"/>
          <w:b/>
          <w:bCs/>
          <w:sz w:val="18"/>
          <w:szCs w:val="18"/>
        </w:rPr>
        <w:t>Osnovno šolo Pesnico, Pesnica pri Mariboru 44, 2</w:t>
      </w:r>
      <w:r w:rsidR="007223D3" w:rsidRPr="00BB3959">
        <w:rPr>
          <w:rFonts w:ascii="Arial" w:eastAsia="Calibri" w:hAnsi="Arial" w:cs="Arial"/>
          <w:b/>
          <w:bCs/>
          <w:sz w:val="18"/>
          <w:szCs w:val="18"/>
        </w:rPr>
        <w:t>2</w:t>
      </w:r>
      <w:r w:rsidRPr="00BB3959">
        <w:rPr>
          <w:rFonts w:ascii="Arial" w:eastAsia="Calibri" w:hAnsi="Arial" w:cs="Arial"/>
          <w:b/>
          <w:bCs/>
          <w:sz w:val="18"/>
          <w:szCs w:val="18"/>
        </w:rPr>
        <w:t>11 Pesnica pri Mariboru</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9"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9"/>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4"/>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119E8826"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546145">
        <w:rPr>
          <w:rFonts w:ascii="Arial" w:hAnsi="Arial" w:cs="Arial"/>
          <w:b/>
          <w:sz w:val="18"/>
          <w:szCs w:val="18"/>
        </w:rPr>
        <w:t>OSNOVNA Š</w:t>
      </w:r>
      <w:r w:rsidR="00546145" w:rsidRPr="005A72E0">
        <w:rPr>
          <w:rFonts w:ascii="Arial" w:hAnsi="Arial" w:cs="Arial"/>
          <w:b/>
          <w:sz w:val="18"/>
          <w:szCs w:val="18"/>
        </w:rPr>
        <w:t>OLA PESNICA</w:t>
      </w:r>
      <w:r w:rsidR="00546145" w:rsidRPr="008A30E7">
        <w:rPr>
          <w:rFonts w:ascii="Arial" w:hAnsi="Arial" w:cs="Arial"/>
          <w:b/>
          <w:sz w:val="18"/>
          <w:szCs w:val="18"/>
        </w:rPr>
        <w:t>, Pesnica pri Mariboru 44, 2211 Pesnica pri Mariboru</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1CA7C486" w:rsidR="0084141A" w:rsidRDefault="000E73FE">
      <w:pPr>
        <w:spacing w:before="225" w:after="225" w:line="240" w:lineRule="auto"/>
        <w:jc w:val="both"/>
      </w:pPr>
      <w:r>
        <w:rPr>
          <w:rFonts w:ascii="Arial" w:hAnsi="Arial" w:cs="Arial"/>
          <w:color w:val="000000"/>
          <w:sz w:val="18"/>
          <w:szCs w:val="18"/>
        </w:rPr>
        <w:t>V zvezi z javnim naročilom »</w:t>
      </w:r>
      <w:r w:rsidR="007651DB" w:rsidRPr="00546145">
        <w:rPr>
          <w:rFonts w:ascii="Arial" w:hAnsi="Arial" w:cs="Arial"/>
          <w:b/>
          <w:color w:val="000000"/>
          <w:sz w:val="18"/>
          <w:szCs w:val="18"/>
        </w:rPr>
        <w:t xml:space="preserve">Sukcesivna dobava konvencionalnih in ekoloških živil za obdobje </w:t>
      </w:r>
      <w:r w:rsidR="00A01F5C" w:rsidRPr="00546145">
        <w:rPr>
          <w:rFonts w:ascii="Arial" w:hAnsi="Arial" w:cs="Arial"/>
          <w:b/>
          <w:color w:val="000000"/>
          <w:sz w:val="18"/>
          <w:szCs w:val="18"/>
        </w:rPr>
        <w:t>treh</w:t>
      </w:r>
      <w:r w:rsidR="007651DB" w:rsidRPr="00546145">
        <w:rPr>
          <w:rFonts w:ascii="Arial" w:hAnsi="Arial" w:cs="Arial"/>
          <w:b/>
          <w:color w:val="000000"/>
          <w:sz w:val="18"/>
          <w:szCs w:val="18"/>
        </w:rPr>
        <w:t xml:space="preserve"> let</w:t>
      </w:r>
      <w:r>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3699373" w:rsidR="0084141A" w:rsidRDefault="000E73FE">
      <w:pPr>
        <w:spacing w:before="225" w:after="225" w:line="240" w:lineRule="auto"/>
        <w:jc w:val="both"/>
      </w:pPr>
      <w:r>
        <w:rPr>
          <w:rFonts w:ascii="Arial" w:hAnsi="Arial" w:cs="Arial"/>
          <w:color w:val="000000"/>
          <w:sz w:val="18"/>
          <w:szCs w:val="18"/>
        </w:rPr>
        <w:t>Pri izvedbi javnega naročila »</w:t>
      </w:r>
      <w:r w:rsidR="007651DB" w:rsidRPr="007651DB">
        <w:rPr>
          <w:rFonts w:ascii="Arial" w:hAnsi="Arial" w:cs="Arial"/>
          <w:b/>
          <w:bCs/>
          <w:color w:val="000000"/>
          <w:sz w:val="18"/>
          <w:szCs w:val="18"/>
        </w:rPr>
        <w:t xml:space="preserve">Sukcesivna dobava konvencionalnih in ekoloških živil za obdobje </w:t>
      </w:r>
      <w:r w:rsidR="00A01F5C">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0" w:name="_Hlk512503225"/>
      <w:r>
        <w:rPr>
          <w:rFonts w:ascii="Arial" w:hAnsi="Arial" w:cs="Arial"/>
        </w:rPr>
        <w:t>Izjava o lastniških deležih</w:t>
      </w:r>
    </w:p>
    <w:bookmarkEnd w:id="10"/>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1"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1"/>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3E60A4DE" w:rsidR="00DD25D6" w:rsidRPr="00DD25D6" w:rsidRDefault="00BB4D96" w:rsidP="00DD25D6">
      <w:pPr>
        <w:spacing w:after="0" w:line="240" w:lineRule="auto"/>
        <w:jc w:val="both"/>
        <w:rPr>
          <w:rFonts w:ascii="Arial" w:eastAsia="Times New Roman" w:hAnsi="Arial" w:cs="Arial"/>
          <w:color w:val="000000"/>
          <w:sz w:val="18"/>
          <w:szCs w:val="18"/>
          <w:lang w:eastAsia="sl-SI"/>
        </w:rPr>
      </w:pPr>
      <w:r w:rsidRPr="00BB4D96">
        <w:rPr>
          <w:rFonts w:ascii="Arial" w:eastAsia="Times New Roman" w:hAnsi="Arial" w:cs="Arial"/>
          <w:b/>
          <w:bCs/>
          <w:sz w:val="18"/>
          <w:szCs w:val="18"/>
          <w:lang w:eastAsia="sl-SI"/>
        </w:rPr>
        <w:t>OSNOVNA ŠOLA</w:t>
      </w:r>
      <w:r w:rsidR="004742A4">
        <w:rPr>
          <w:rFonts w:ascii="Arial" w:eastAsia="Times New Roman" w:hAnsi="Arial" w:cs="Arial"/>
          <w:b/>
          <w:bCs/>
          <w:sz w:val="18"/>
          <w:szCs w:val="18"/>
          <w:lang w:eastAsia="sl-SI"/>
        </w:rPr>
        <w:t xml:space="preserve"> PESNICA, Pesnica pri Mariboru 44, 2211 Pesnica pri Mariboru, davčna številka: 83806547, matična številka: 5085128000</w:t>
      </w:r>
      <w:r w:rsidR="00DD25D6" w:rsidRPr="00DD25D6">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2"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2"/>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295861F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3" w:name="_Hlk32490395"/>
      <w:r w:rsidR="002A5D7F">
        <w:rPr>
          <w:rFonts w:ascii="Arial" w:eastAsia="Times New Roman" w:hAnsi="Arial" w:cs="Arial"/>
          <w:b/>
          <w:color w:val="000000"/>
          <w:sz w:val="18"/>
          <w:szCs w:val="18"/>
          <w:lang w:eastAsia="sl-SI"/>
        </w:rPr>
        <w:t>drugi najugodnejši ponudnik</w:t>
      </w:r>
      <w:bookmarkEnd w:id="13"/>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8567A31"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3.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w:t>
      </w:r>
      <w:r w:rsidR="002A5D7F" w:rsidRPr="002A5D7F">
        <w:rPr>
          <w:rFonts w:ascii="Arial" w:eastAsia="Times New Roman" w:hAnsi="Arial" w:cs="Arial"/>
          <w:b/>
          <w:color w:val="000000"/>
          <w:sz w:val="18"/>
          <w:szCs w:val="18"/>
          <w:lang w:eastAsia="sl-SI"/>
        </w:rPr>
        <w:t xml:space="preserve"> </w:t>
      </w:r>
      <w:r w:rsidR="002A5D7F">
        <w:rPr>
          <w:rFonts w:ascii="Arial" w:eastAsia="Times New Roman" w:hAnsi="Arial" w:cs="Arial"/>
          <w:b/>
          <w:color w:val="000000"/>
          <w:sz w:val="18"/>
          <w:szCs w:val="18"/>
          <w:lang w:eastAsia="sl-SI"/>
        </w:rPr>
        <w:t xml:space="preserve">tretji najugodnejši ponudnik </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4E9DE5C6" w:rsidR="00DD25D6" w:rsidRDefault="00DD25D6" w:rsidP="002561E5">
      <w:pPr>
        <w:numPr>
          <w:ilvl w:val="0"/>
          <w:numId w:val="16"/>
        </w:num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je naročnik na Portalu javnih naročil dne __________, pod št. </w:t>
      </w:r>
      <w:r w:rsidR="001A34C8">
        <w:rPr>
          <w:rFonts w:ascii="Arial" w:eastAsia="Times New Roman" w:hAnsi="Arial" w:cs="Arial"/>
          <w:sz w:val="18"/>
          <w:szCs w:val="18"/>
          <w:lang w:eastAsia="sl-SI"/>
        </w:rPr>
        <w:t>o</w:t>
      </w:r>
      <w:r w:rsidRPr="00DD25D6">
        <w:rPr>
          <w:rFonts w:ascii="Arial" w:eastAsia="Times New Roman" w:hAnsi="Arial" w:cs="Arial"/>
          <w:sz w:val="18"/>
          <w:szCs w:val="18"/>
          <w:lang w:eastAsia="sl-SI"/>
        </w:rPr>
        <w:t>bjave __________</w:t>
      </w:r>
      <w:r w:rsidRPr="00DD25D6">
        <w:rPr>
          <w:rFonts w:ascii="Arial" w:eastAsia="Times New Roman" w:hAnsi="Arial" w:cs="Arial"/>
          <w:b/>
          <w:sz w:val="18"/>
          <w:szCs w:val="18"/>
          <w:lang w:eastAsia="sl-SI"/>
        </w:rPr>
        <w:t xml:space="preserve"> </w:t>
      </w:r>
      <w:r w:rsidRPr="00DD25D6">
        <w:rPr>
          <w:rFonts w:ascii="Arial" w:eastAsia="Times New Roman" w:hAnsi="Arial" w:cs="Arial"/>
          <w:sz w:val="18"/>
          <w:szCs w:val="18"/>
          <w:lang w:eastAsia="sl-SI"/>
        </w:rPr>
        <w:t xml:space="preserve">objavil obvestilo o naročilu </w:t>
      </w:r>
      <w:r w:rsidR="0069526B" w:rsidRPr="0069526B">
        <w:rPr>
          <w:rFonts w:ascii="Arial" w:eastAsia="Times New Roman" w:hAnsi="Arial" w:cs="Arial"/>
          <w:sz w:val="18"/>
          <w:szCs w:val="18"/>
          <w:lang w:eastAsia="sl-SI"/>
        </w:rPr>
        <w:t xml:space="preserve">blaga po odprtem postopku </w:t>
      </w:r>
      <w:r w:rsidRPr="00DD25D6">
        <w:rPr>
          <w:rFonts w:ascii="Arial" w:eastAsia="Times New Roman" w:hAnsi="Arial" w:cs="Arial"/>
          <w:sz w:val="18"/>
          <w:szCs w:val="18"/>
          <w:lang w:eastAsia="sl-SI"/>
        </w:rPr>
        <w:t>(v nadaljevanju</w:t>
      </w:r>
      <w:r w:rsidR="00C40152">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javni razpis) po postopku oddaje naročil</w:t>
      </w:r>
      <w:r w:rsidR="0069526B">
        <w:rPr>
          <w:rFonts w:ascii="Arial" w:eastAsia="Times New Roman" w:hAnsi="Arial" w:cs="Arial"/>
          <w:sz w:val="18"/>
          <w:szCs w:val="18"/>
          <w:lang w:eastAsia="sl-SI"/>
        </w:rPr>
        <w:t>u</w:t>
      </w:r>
      <w:r w:rsidRPr="00DD25D6">
        <w:rPr>
          <w:rFonts w:ascii="Arial" w:eastAsia="Times New Roman" w:hAnsi="Arial" w:cs="Arial"/>
          <w:sz w:val="18"/>
          <w:szCs w:val="18"/>
          <w:lang w:eastAsia="sl-SI"/>
        </w:rPr>
        <w:t xml:space="preserve"> </w:t>
      </w:r>
      <w:r w:rsidR="00464601">
        <w:rPr>
          <w:rFonts w:ascii="Arial" w:eastAsia="Times New Roman" w:hAnsi="Arial" w:cs="Arial"/>
          <w:sz w:val="18"/>
          <w:szCs w:val="18"/>
          <w:lang w:eastAsia="sl-SI"/>
        </w:rPr>
        <w:t>blaga po odprtem postopku</w:t>
      </w:r>
      <w:r w:rsidRPr="00DD25D6">
        <w:rPr>
          <w:rFonts w:ascii="Arial" w:eastAsia="Times New Roman" w:hAnsi="Arial" w:cs="Arial"/>
          <w:sz w:val="18"/>
          <w:szCs w:val="18"/>
          <w:lang w:eastAsia="sl-SI"/>
        </w:rPr>
        <w:t xml:space="preserve"> za sukcesivno dobavo konvencionalnih in ekoloških živil za potrebe kuhinje </w:t>
      </w:r>
      <w:r w:rsidR="00575969" w:rsidRPr="00575969">
        <w:rPr>
          <w:rFonts w:ascii="Arial" w:eastAsia="Times New Roman" w:hAnsi="Arial" w:cs="Arial"/>
          <w:sz w:val="18"/>
          <w:szCs w:val="18"/>
          <w:lang w:eastAsia="sl-SI"/>
        </w:rPr>
        <w:t>Osnov</w:t>
      </w:r>
      <w:r w:rsidR="00ED4814">
        <w:rPr>
          <w:rFonts w:ascii="Arial" w:eastAsia="Times New Roman" w:hAnsi="Arial" w:cs="Arial"/>
          <w:sz w:val="18"/>
          <w:szCs w:val="18"/>
          <w:lang w:eastAsia="sl-SI"/>
        </w:rPr>
        <w:t>ne šole Pesnice</w:t>
      </w:r>
      <w:r w:rsidR="00C40152">
        <w:rPr>
          <w:rFonts w:ascii="Arial" w:eastAsia="Times New Roman" w:hAnsi="Arial" w:cs="Arial"/>
          <w:sz w:val="18"/>
          <w:szCs w:val="18"/>
          <w:lang w:eastAsia="sl-SI"/>
        </w:rPr>
        <w:t>,</w:t>
      </w:r>
    </w:p>
    <w:p w14:paraId="4005940F" w14:textId="05E7AD3C"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575969">
        <w:rPr>
          <w:rFonts w:ascii="Arial" w:eastAsia="Times New Roman" w:hAnsi="Arial" w:cs="Arial"/>
          <w:sz w:val="18"/>
          <w:szCs w:val="18"/>
          <w:lang w:eastAsia="sl-SI"/>
        </w:rPr>
        <w:t xml:space="preserve">je naročnik izvedel postopek oddaje javnega naročila po </w:t>
      </w:r>
      <w:r w:rsidR="004776F1" w:rsidRPr="004776F1">
        <w:rPr>
          <w:rFonts w:ascii="Arial" w:eastAsia="Times New Roman" w:hAnsi="Arial" w:cs="Arial"/>
          <w:sz w:val="18"/>
          <w:szCs w:val="18"/>
          <w:lang w:eastAsia="sl-SI"/>
        </w:rPr>
        <w:t xml:space="preserve">postopku </w:t>
      </w:r>
      <w:r w:rsidR="0069526B" w:rsidRPr="0069526B">
        <w:rPr>
          <w:rFonts w:ascii="Arial" w:eastAsia="Times New Roman" w:hAnsi="Arial" w:cs="Arial"/>
          <w:sz w:val="18"/>
          <w:szCs w:val="18"/>
          <w:lang w:eastAsia="sl-SI"/>
        </w:rPr>
        <w:t>oddaje naročila blaga po odprtem postopku skladno s 40. členom v povezavi z 48. členom ZJN-3</w:t>
      </w:r>
      <w:r w:rsidR="006760AA">
        <w:rPr>
          <w:rFonts w:ascii="Arial" w:eastAsia="Times New Roman" w:hAnsi="Arial" w:cs="Arial"/>
          <w:sz w:val="18"/>
          <w:szCs w:val="18"/>
          <w:lang w:eastAsia="sl-SI"/>
        </w:rPr>
        <w:t>,</w:t>
      </w:r>
    </w:p>
    <w:p w14:paraId="1DF7BD2B" w14:textId="60EF6FA4"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je n</w:t>
      </w:r>
      <w:r w:rsidRPr="006760AA">
        <w:rPr>
          <w:rFonts w:ascii="Arial" w:eastAsia="Times New Roman" w:hAnsi="Arial" w:cs="Arial"/>
          <w:sz w:val="18"/>
          <w:szCs w:val="18"/>
          <w:lang w:eastAsia="sl-SI"/>
        </w:rPr>
        <w:t>aročnik</w:t>
      </w:r>
      <w:r>
        <w:rPr>
          <w:rFonts w:ascii="Arial" w:eastAsia="Times New Roman" w:hAnsi="Arial" w:cs="Arial"/>
          <w:sz w:val="18"/>
          <w:szCs w:val="18"/>
          <w:lang w:eastAsia="sl-SI"/>
        </w:rPr>
        <w:t xml:space="preserve"> </w:t>
      </w:r>
      <w:r w:rsidRPr="006760AA">
        <w:rPr>
          <w:rFonts w:ascii="Arial" w:eastAsia="Times New Roman" w:hAnsi="Arial" w:cs="Arial"/>
          <w:sz w:val="18"/>
          <w:szCs w:val="18"/>
          <w:lang w:eastAsia="sl-SI"/>
        </w:rPr>
        <w:t xml:space="preserve">za sklop </w:t>
      </w:r>
      <w:r>
        <w:rPr>
          <w:rFonts w:ascii="Arial" w:eastAsia="Times New Roman" w:hAnsi="Arial" w:cs="Arial"/>
          <w:sz w:val="18"/>
          <w:szCs w:val="18"/>
          <w:lang w:eastAsia="sl-SI"/>
        </w:rPr>
        <w:t>________</w:t>
      </w:r>
      <w:r w:rsidRPr="006760AA">
        <w:rPr>
          <w:rFonts w:ascii="Arial" w:eastAsia="Times New Roman" w:hAnsi="Arial" w:cs="Arial"/>
          <w:sz w:val="18"/>
          <w:szCs w:val="18"/>
          <w:lang w:eastAsia="sl-SI"/>
        </w:rPr>
        <w:t xml:space="preserve"> izbral </w:t>
      </w:r>
      <w:r>
        <w:rPr>
          <w:rFonts w:ascii="Arial" w:eastAsia="Times New Roman" w:hAnsi="Arial" w:cs="Arial"/>
          <w:sz w:val="18"/>
          <w:szCs w:val="18"/>
          <w:lang w:eastAsia="sl-SI"/>
        </w:rPr>
        <w:t xml:space="preserve">tri (3) </w:t>
      </w:r>
      <w:r w:rsidRPr="006760AA">
        <w:rPr>
          <w:rFonts w:ascii="Arial" w:eastAsia="Times New Roman" w:hAnsi="Arial" w:cs="Arial"/>
          <w:sz w:val="18"/>
          <w:szCs w:val="18"/>
          <w:lang w:eastAsia="sl-SI"/>
        </w:rPr>
        <w:t>najugodnejše</w:t>
      </w:r>
      <w:r>
        <w:rPr>
          <w:rFonts w:ascii="Arial" w:eastAsia="Times New Roman" w:hAnsi="Arial" w:cs="Arial"/>
          <w:sz w:val="18"/>
          <w:szCs w:val="18"/>
          <w:lang w:eastAsia="sl-SI"/>
        </w:rPr>
        <w:t xml:space="preserve"> </w:t>
      </w:r>
      <w:r w:rsidRPr="006760AA">
        <w:rPr>
          <w:rFonts w:ascii="Arial" w:eastAsia="Times New Roman" w:hAnsi="Arial" w:cs="Arial"/>
          <w:sz w:val="18"/>
          <w:szCs w:val="18"/>
          <w:lang w:eastAsia="sl-SI"/>
        </w:rPr>
        <w:t>ponudnike glede na uspešnost v okviru razp</w:t>
      </w:r>
      <w:r w:rsidR="00C40152">
        <w:rPr>
          <w:rFonts w:ascii="Arial" w:eastAsia="Times New Roman" w:hAnsi="Arial" w:cs="Arial"/>
          <w:sz w:val="18"/>
          <w:szCs w:val="18"/>
          <w:lang w:eastAsia="sl-SI"/>
        </w:rPr>
        <w:t>isanih meril po vrstnem redu</w:t>
      </w:r>
      <w:r w:rsidRPr="006760AA">
        <w:rPr>
          <w:rFonts w:ascii="Arial" w:eastAsia="Times New Roman" w:hAnsi="Arial" w:cs="Arial"/>
          <w:sz w:val="18"/>
          <w:szCs w:val="18"/>
          <w:lang w:eastAsia="sl-SI"/>
        </w:rPr>
        <w:t>, s katerimi bo sklenil okvirni sporazum</w:t>
      </w:r>
      <w:r>
        <w:rPr>
          <w:rFonts w:ascii="Arial" w:eastAsia="Times New Roman" w:hAnsi="Arial" w:cs="Arial"/>
          <w:sz w:val="18"/>
          <w:szCs w:val="18"/>
          <w:lang w:eastAsia="sl-SI"/>
        </w:rPr>
        <w:t xml:space="preserve">, </w:t>
      </w:r>
      <w:r w:rsidRPr="006760AA">
        <w:rPr>
          <w:rFonts w:ascii="Arial" w:eastAsia="Times New Roman" w:hAnsi="Arial" w:cs="Arial"/>
          <w:sz w:val="18"/>
          <w:szCs w:val="18"/>
          <w:lang w:eastAsia="sl-SI"/>
        </w:rPr>
        <w:t>s ponovnim odpiranjem konkurence vsakih dvanajst mesecev</w:t>
      </w:r>
      <w:r w:rsidR="00FE0A63">
        <w:rPr>
          <w:rFonts w:ascii="Arial" w:eastAsia="Times New Roman" w:hAnsi="Arial" w:cs="Arial"/>
          <w:sz w:val="18"/>
          <w:szCs w:val="18"/>
          <w:lang w:eastAsia="sl-SI"/>
        </w:rPr>
        <w:t>,</w:t>
      </w:r>
    </w:p>
    <w:p w14:paraId="029025E7" w14:textId="77777777"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obdobje prvih dvanajstih mesecev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58430704" w:rsidR="00DD25D6" w:rsidRPr="00265F67" w:rsidRDefault="00575969" w:rsidP="00265F67">
      <w:pPr>
        <w:spacing w:after="0" w:line="240" w:lineRule="auto"/>
        <w:jc w:val="both"/>
        <w:rPr>
          <w:rFonts w:ascii="Arial" w:eastAsia="Times New Roman" w:hAnsi="Arial" w:cs="Arial"/>
          <w:bCs/>
          <w:sz w:val="18"/>
          <w:szCs w:val="18"/>
          <w:lang w:eastAsia="sl-SI"/>
        </w:rPr>
      </w:pPr>
      <w:r w:rsidRPr="00265F67">
        <w:rPr>
          <w:rFonts w:ascii="Arial" w:eastAsia="Times New Roman" w:hAnsi="Arial" w:cs="Arial"/>
          <w:bCs/>
          <w:sz w:val="18"/>
          <w:szCs w:val="18"/>
          <w:lang w:eastAsia="sl-SI"/>
        </w:rPr>
        <w:t>Okvirni sporazum</w:t>
      </w:r>
      <w:r w:rsidR="00DD25D6" w:rsidRPr="00265F67">
        <w:rPr>
          <w:rFonts w:ascii="Arial" w:eastAsia="Times New Roman" w:hAnsi="Arial" w:cs="Arial"/>
          <w:bCs/>
          <w:sz w:val="18"/>
          <w:szCs w:val="18"/>
          <w:lang w:eastAsia="sl-SI"/>
        </w:rPr>
        <w:t xml:space="preserve"> se skle</w:t>
      </w:r>
      <w:r w:rsidR="00265F67" w:rsidRPr="00265F67">
        <w:rPr>
          <w:rFonts w:ascii="Arial" w:eastAsia="Times New Roman" w:hAnsi="Arial" w:cs="Arial"/>
          <w:bCs/>
          <w:sz w:val="18"/>
          <w:szCs w:val="18"/>
          <w:lang w:eastAsia="sl-SI"/>
        </w:rPr>
        <w:t>pa</w:t>
      </w:r>
      <w:r w:rsidR="00DD25D6" w:rsidRPr="00265F67">
        <w:rPr>
          <w:rFonts w:ascii="Arial" w:eastAsia="Times New Roman" w:hAnsi="Arial" w:cs="Arial"/>
          <w:bCs/>
          <w:sz w:val="18"/>
          <w:szCs w:val="18"/>
          <w:lang w:eastAsia="sl-SI"/>
        </w:rPr>
        <w:t xml:space="preserve"> za obdobje </w:t>
      </w:r>
      <w:r w:rsidR="00A01F5C" w:rsidRPr="00265F67">
        <w:rPr>
          <w:rFonts w:ascii="Arial" w:eastAsia="Times New Roman" w:hAnsi="Arial" w:cs="Arial"/>
          <w:bCs/>
          <w:sz w:val="18"/>
          <w:szCs w:val="18"/>
          <w:lang w:eastAsia="sl-SI"/>
        </w:rPr>
        <w:t>šestintrideset</w:t>
      </w:r>
      <w:r w:rsidR="008350D6" w:rsidRPr="00265F67">
        <w:rPr>
          <w:rFonts w:ascii="Arial" w:eastAsia="Times New Roman" w:hAnsi="Arial" w:cs="Arial"/>
          <w:bCs/>
          <w:sz w:val="18"/>
          <w:szCs w:val="18"/>
          <w:lang w:eastAsia="sl-SI"/>
        </w:rPr>
        <w:t xml:space="preserve"> </w:t>
      </w:r>
      <w:r w:rsidR="00DD25D6" w:rsidRPr="00265F67">
        <w:rPr>
          <w:rFonts w:ascii="Arial" w:eastAsia="Times New Roman" w:hAnsi="Arial" w:cs="Arial"/>
          <w:bCs/>
          <w:sz w:val="18"/>
          <w:szCs w:val="18"/>
          <w:lang w:eastAsia="sl-SI"/>
        </w:rPr>
        <w:t>(</w:t>
      </w:r>
      <w:r w:rsidR="00A01F5C" w:rsidRPr="00265F67">
        <w:rPr>
          <w:rFonts w:ascii="Arial" w:eastAsia="Times New Roman" w:hAnsi="Arial" w:cs="Arial"/>
          <w:bCs/>
          <w:sz w:val="18"/>
          <w:szCs w:val="18"/>
          <w:lang w:eastAsia="sl-SI"/>
        </w:rPr>
        <w:t>36</w:t>
      </w:r>
      <w:r w:rsidR="00DD25D6" w:rsidRPr="00265F67">
        <w:rPr>
          <w:rFonts w:ascii="Arial" w:eastAsia="Times New Roman" w:hAnsi="Arial" w:cs="Arial"/>
          <w:bCs/>
          <w:sz w:val="18"/>
          <w:szCs w:val="18"/>
          <w:lang w:eastAsia="sl-SI"/>
        </w:rPr>
        <w:t>) mesecev</w:t>
      </w:r>
      <w:r w:rsidR="00265F67">
        <w:rPr>
          <w:rFonts w:ascii="Arial" w:eastAsia="Times New Roman" w:hAnsi="Arial" w:cs="Arial"/>
          <w:bCs/>
          <w:sz w:val="18"/>
          <w:szCs w:val="18"/>
          <w:lang w:eastAsia="sl-SI"/>
        </w:rPr>
        <w:t>,</w:t>
      </w:r>
      <w:r w:rsidR="00DD25D6" w:rsidRPr="00265F67">
        <w:rPr>
          <w:rFonts w:ascii="Arial" w:eastAsia="Times New Roman" w:hAnsi="Arial" w:cs="Arial"/>
          <w:bCs/>
          <w:sz w:val="18"/>
          <w:szCs w:val="18"/>
          <w:lang w:eastAsia="sl-SI"/>
        </w:rPr>
        <w:t xml:space="preserve"> in sicer od </w:t>
      </w:r>
      <w:r w:rsidR="00ED4814" w:rsidRPr="00265F67">
        <w:rPr>
          <w:rFonts w:ascii="Arial" w:eastAsia="Times New Roman" w:hAnsi="Arial" w:cs="Arial"/>
          <w:bCs/>
          <w:sz w:val="18"/>
          <w:szCs w:val="18"/>
          <w:lang w:eastAsia="sl-SI"/>
        </w:rPr>
        <w:t>0</w:t>
      </w:r>
      <w:r w:rsidR="00DD25D6" w:rsidRPr="00265F67">
        <w:rPr>
          <w:rFonts w:ascii="Arial" w:eastAsia="Times New Roman" w:hAnsi="Arial" w:cs="Arial"/>
          <w:bCs/>
          <w:sz w:val="18"/>
          <w:szCs w:val="18"/>
          <w:lang w:eastAsia="sl-SI"/>
        </w:rPr>
        <w:t>1.</w:t>
      </w:r>
      <w:r w:rsidR="00ED4814" w:rsidRPr="00265F67">
        <w:rPr>
          <w:rFonts w:ascii="Arial" w:eastAsia="Times New Roman" w:hAnsi="Arial" w:cs="Arial"/>
          <w:bCs/>
          <w:sz w:val="18"/>
          <w:szCs w:val="18"/>
          <w:lang w:eastAsia="sl-SI"/>
        </w:rPr>
        <w:t>05</w:t>
      </w:r>
      <w:r w:rsidR="00DD25D6" w:rsidRPr="00265F67">
        <w:rPr>
          <w:rFonts w:ascii="Arial" w:eastAsia="Times New Roman" w:hAnsi="Arial" w:cs="Arial"/>
          <w:bCs/>
          <w:sz w:val="18"/>
          <w:szCs w:val="18"/>
          <w:lang w:eastAsia="sl-SI"/>
        </w:rPr>
        <w:t>.20</w:t>
      </w:r>
      <w:r w:rsidR="00ED4814" w:rsidRPr="00265F67">
        <w:rPr>
          <w:rFonts w:ascii="Arial" w:eastAsia="Times New Roman" w:hAnsi="Arial" w:cs="Arial"/>
          <w:bCs/>
          <w:sz w:val="18"/>
          <w:szCs w:val="18"/>
          <w:lang w:eastAsia="sl-SI"/>
        </w:rPr>
        <w:t>20</w:t>
      </w:r>
      <w:r w:rsidR="00DD25D6" w:rsidRPr="00265F67">
        <w:rPr>
          <w:rFonts w:ascii="Arial" w:eastAsia="Times New Roman" w:hAnsi="Arial" w:cs="Arial"/>
          <w:bCs/>
          <w:sz w:val="18"/>
          <w:szCs w:val="18"/>
          <w:lang w:eastAsia="sl-SI"/>
        </w:rPr>
        <w:t xml:space="preserve"> do </w:t>
      </w:r>
      <w:r w:rsidR="00A01F5C" w:rsidRPr="00265F67">
        <w:rPr>
          <w:rFonts w:ascii="Arial" w:eastAsia="Times New Roman" w:hAnsi="Arial" w:cs="Arial"/>
          <w:bCs/>
          <w:sz w:val="18"/>
          <w:szCs w:val="18"/>
          <w:lang w:eastAsia="sl-SI"/>
        </w:rPr>
        <w:t>3</w:t>
      </w:r>
      <w:r w:rsidR="00ED4814" w:rsidRPr="00265F67">
        <w:rPr>
          <w:rFonts w:ascii="Arial" w:eastAsia="Times New Roman" w:hAnsi="Arial" w:cs="Arial"/>
          <w:bCs/>
          <w:sz w:val="18"/>
          <w:szCs w:val="18"/>
          <w:lang w:eastAsia="sl-SI"/>
        </w:rPr>
        <w:t>0</w:t>
      </w:r>
      <w:r w:rsidR="00A01F5C" w:rsidRPr="00265F67">
        <w:rPr>
          <w:rFonts w:ascii="Arial" w:eastAsia="Times New Roman" w:hAnsi="Arial" w:cs="Arial"/>
          <w:bCs/>
          <w:sz w:val="18"/>
          <w:szCs w:val="18"/>
          <w:lang w:eastAsia="sl-SI"/>
        </w:rPr>
        <w:t>.</w:t>
      </w:r>
      <w:r w:rsidR="00ED4814" w:rsidRPr="00265F67">
        <w:rPr>
          <w:rFonts w:ascii="Arial" w:eastAsia="Times New Roman" w:hAnsi="Arial" w:cs="Arial"/>
          <w:bCs/>
          <w:sz w:val="18"/>
          <w:szCs w:val="18"/>
          <w:lang w:eastAsia="sl-SI"/>
        </w:rPr>
        <w:t>04</w:t>
      </w:r>
      <w:r w:rsidR="00A01F5C" w:rsidRPr="00265F67">
        <w:rPr>
          <w:rFonts w:ascii="Arial" w:eastAsia="Times New Roman" w:hAnsi="Arial" w:cs="Arial"/>
          <w:bCs/>
          <w:sz w:val="18"/>
          <w:szCs w:val="18"/>
          <w:lang w:eastAsia="sl-SI"/>
        </w:rPr>
        <w:t>.202</w:t>
      </w:r>
      <w:r w:rsidR="00ED4814" w:rsidRPr="00265F67">
        <w:rPr>
          <w:rFonts w:ascii="Arial" w:eastAsia="Times New Roman" w:hAnsi="Arial" w:cs="Arial"/>
          <w:bCs/>
          <w:sz w:val="18"/>
          <w:szCs w:val="18"/>
          <w:lang w:eastAsia="sl-SI"/>
        </w:rPr>
        <w:t>3</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06CA484F" w:rsidR="00575969" w:rsidRDefault="00265F67" w:rsidP="00265F67">
      <w:pPr>
        <w:spacing w:after="0" w:line="240" w:lineRule="auto"/>
        <w:jc w:val="both"/>
        <w:rPr>
          <w:rFonts w:ascii="Arial" w:eastAsia="Times New Roman" w:hAnsi="Arial" w:cs="Arial"/>
          <w:b/>
          <w:sz w:val="18"/>
          <w:szCs w:val="18"/>
          <w:lang w:eastAsia="sl-SI"/>
        </w:rPr>
      </w:pPr>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20.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8350D6" w:rsidRPr="00265F67">
        <w:rPr>
          <w:rFonts w:ascii="Arial" w:eastAsia="Times New Roman" w:hAnsi="Arial" w:cs="Arial"/>
          <w:bCs/>
          <w:sz w:val="18"/>
          <w:szCs w:val="18"/>
          <w:lang w:eastAsia="sl-SI"/>
        </w:rPr>
        <w:t>202</w:t>
      </w:r>
      <w:r w:rsidRPr="00265F67">
        <w:rPr>
          <w:rFonts w:ascii="Arial" w:eastAsia="Times New Roman" w:hAnsi="Arial" w:cs="Arial"/>
          <w:bCs/>
          <w:sz w:val="18"/>
          <w:szCs w:val="18"/>
          <w:lang w:eastAsia="sl-SI"/>
        </w:rPr>
        <w:t>2</w:t>
      </w:r>
      <w:r w:rsidR="00A01F5C" w:rsidRPr="00265F67">
        <w:rPr>
          <w:rFonts w:ascii="Arial" w:eastAsia="Times New Roman" w:hAnsi="Arial" w:cs="Arial"/>
          <w:bCs/>
          <w:sz w:val="18"/>
          <w:szCs w:val="18"/>
          <w:lang w:eastAsia="sl-SI"/>
        </w:rPr>
        <w:t xml:space="preserve"> in </w:t>
      </w:r>
      <w:r w:rsidR="00575969" w:rsidRPr="00265F67">
        <w:rPr>
          <w:rFonts w:ascii="Arial" w:eastAsia="Times New Roman" w:hAnsi="Arial" w:cs="Arial"/>
          <w:bCs/>
          <w:sz w:val="18"/>
          <w:szCs w:val="18"/>
          <w:lang w:eastAsia="sl-SI"/>
        </w:rPr>
        <w:t>20</w:t>
      </w:r>
      <w:r w:rsidR="008350D6" w:rsidRPr="00265F67">
        <w:rPr>
          <w:rFonts w:ascii="Arial" w:eastAsia="Times New Roman" w:hAnsi="Arial" w:cs="Arial"/>
          <w:bCs/>
          <w:sz w:val="18"/>
          <w:szCs w:val="18"/>
          <w:lang w:eastAsia="sl-SI"/>
        </w:rPr>
        <w:t>2</w:t>
      </w:r>
      <w:r w:rsidRPr="00265F67">
        <w:rPr>
          <w:rFonts w:ascii="Arial" w:eastAsia="Times New Roman" w:hAnsi="Arial" w:cs="Arial"/>
          <w:bCs/>
          <w:sz w:val="18"/>
          <w:szCs w:val="18"/>
          <w:lang w:eastAsia="sl-SI"/>
        </w:rPr>
        <w:t>2</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331855">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1D591652"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Pr>
          <w:rFonts w:ascii="Arial" w:eastAsia="Times New Roman" w:hAnsi="Arial" w:cs="Arial"/>
          <w:bCs/>
          <w:sz w:val="18"/>
          <w:szCs w:val="18"/>
          <w:lang w:eastAsia="sl-SI"/>
        </w:rPr>
        <w:t xml:space="preserve">št. JN/2020-1 z dne 14.02.2020,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091F8346"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CE09290"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C2562D">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55F49852"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lastRenderedPageBreak/>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64C6B123"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naslov naročnika</w:t>
      </w:r>
      <w:r w:rsidR="00FE0A63" w:rsidRPr="00FE0A63">
        <w:rPr>
          <w:rFonts w:ascii="Arial" w:eastAsia="Times New Roman" w:hAnsi="Arial" w:cs="Arial"/>
          <w:sz w:val="18"/>
          <w:szCs w:val="18"/>
          <w:lang w:eastAsia="sl-SI"/>
        </w:rPr>
        <w:t xml:space="preserve"> (</w:t>
      </w:r>
      <w:r w:rsidR="00530814">
        <w:rPr>
          <w:rFonts w:ascii="Arial" w:eastAsia="Times New Roman" w:hAnsi="Arial" w:cs="Arial"/>
          <w:sz w:val="18"/>
          <w:szCs w:val="18"/>
          <w:lang w:eastAsia="sl-SI"/>
        </w:rPr>
        <w:t>FCA</w:t>
      </w:r>
      <w:r w:rsidR="00FE0A63" w:rsidRPr="00FE0A63">
        <w:rPr>
          <w:rFonts w:ascii="Arial" w:eastAsia="Times New Roman" w:hAnsi="Arial" w:cs="Arial"/>
          <w:sz w:val="18"/>
          <w:szCs w:val="18"/>
          <w:lang w:eastAsia="sl-SI"/>
        </w:rPr>
        <w:t xml:space="preserve"> skladišče</w:t>
      </w:r>
      <w:r w:rsidR="00530814">
        <w:rPr>
          <w:rFonts w:ascii="Arial" w:eastAsia="Times New Roman" w:hAnsi="Arial" w:cs="Arial"/>
          <w:sz w:val="18"/>
          <w:szCs w:val="18"/>
          <w:lang w:eastAsia="sl-SI"/>
        </w:rPr>
        <w:t xml:space="preserve"> naročnika - </w:t>
      </w:r>
      <w:r w:rsidR="00E45774">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196C42E7"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se obvezuje, da se dostava </w:t>
      </w:r>
      <w:r w:rsidR="00BA23B9">
        <w:rPr>
          <w:rFonts w:ascii="Arial" w:eastAsia="Times New Roman" w:hAnsi="Arial" w:cs="Arial"/>
          <w:sz w:val="18"/>
          <w:szCs w:val="18"/>
          <w:lang w:eastAsia="sl-SI"/>
        </w:rPr>
        <w:t xml:space="preserve">živil </w:t>
      </w:r>
      <w:r>
        <w:rPr>
          <w:rFonts w:ascii="Arial" w:eastAsia="Times New Roman" w:hAnsi="Arial" w:cs="Arial"/>
          <w:sz w:val="18"/>
          <w:szCs w:val="18"/>
          <w:lang w:eastAsia="sl-SI"/>
        </w:rPr>
        <w:t xml:space="preserve">vrši naslednji dan od prejema naročila, in sicer </w:t>
      </w:r>
      <w:r w:rsidR="008A3697">
        <w:rPr>
          <w:rFonts w:ascii="Arial" w:eastAsia="Times New Roman" w:hAnsi="Arial" w:cs="Arial"/>
          <w:sz w:val="18"/>
          <w:szCs w:val="18"/>
          <w:lang w:eastAsia="sl-SI"/>
        </w:rPr>
        <w:t>v dopoldanskem času, ob urah, ki so navedene v ponudbenem predračunu</w:t>
      </w:r>
      <w:r>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5AD89DA3"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r w:rsidR="00A91D9D">
        <w:rPr>
          <w:rFonts w:ascii="Arial" w:eastAsia="Times New Roman" w:hAnsi="Arial" w:cs="Arial"/>
          <w:sz w:val="18"/>
          <w:szCs w:val="18"/>
          <w:lang w:eastAsia="sl-SI"/>
        </w:rPr>
        <w:t xml:space="preserve"> v skladu s 14. členom te pogodbe</w:t>
      </w:r>
      <w:r>
        <w:rPr>
          <w:rFonts w:ascii="Arial" w:eastAsia="Times New Roman" w:hAnsi="Arial" w:cs="Arial"/>
          <w:sz w:val="18"/>
          <w:szCs w:val="18"/>
          <w:lang w:eastAsia="sl-SI"/>
        </w:rPr>
        <w:t>.</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8C1A353"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5908B24C" w14:textId="7CEA55B9" w:rsidR="008323C6" w:rsidRDefault="008323C6" w:rsidP="006E026A">
      <w:pPr>
        <w:autoSpaceDE w:val="0"/>
        <w:autoSpaceDN w:val="0"/>
        <w:adjustRightInd w:val="0"/>
        <w:spacing w:after="0" w:line="240" w:lineRule="auto"/>
        <w:jc w:val="both"/>
        <w:rPr>
          <w:rFonts w:ascii="Arial" w:eastAsia="Times New Roman" w:hAnsi="Arial" w:cs="Arial"/>
          <w:sz w:val="18"/>
          <w:szCs w:val="18"/>
          <w:lang w:eastAsia="sl-SI"/>
        </w:rPr>
      </w:pPr>
    </w:p>
    <w:p w14:paraId="44E78488" w14:textId="77777777" w:rsidR="00DD45F9" w:rsidRDefault="00DD45F9"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C272D83" w:rsidR="00F84396" w:rsidRPr="00EA04E3"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9. </w:t>
      </w:r>
      <w:r w:rsidR="00F84396" w:rsidRPr="00EA04E3">
        <w:rPr>
          <w:rFonts w:ascii="Arial" w:eastAsia="Times New Roman" w:hAnsi="Arial" w:cs="Arial"/>
          <w:b/>
          <w:bCs/>
          <w:sz w:val="18"/>
          <w:szCs w:val="18"/>
          <w:lang w:eastAsia="sl-SI"/>
        </w:rPr>
        <w:t>člen</w:t>
      </w:r>
    </w:p>
    <w:p w14:paraId="0E3A1E2D" w14:textId="429B5547"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 xml:space="preserve">(Cena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podali ob vsakokratni (zadnji)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71164467"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0154F2">
        <w:rPr>
          <w:rFonts w:ascii="Arial" w:eastAsia="Times New Roman" w:hAnsi="Arial" w:cs="Arial"/>
          <w:sz w:val="18"/>
          <w:szCs w:val="18"/>
          <w:lang w:eastAsia="sl-SI"/>
        </w:rPr>
        <w:t>Cen</w:t>
      </w:r>
      <w:r w:rsidR="00210A38">
        <w:rPr>
          <w:rFonts w:ascii="Arial" w:eastAsia="Times New Roman" w:hAnsi="Arial" w:cs="Arial"/>
          <w:sz w:val="18"/>
          <w:szCs w:val="18"/>
          <w:lang w:eastAsia="sl-SI"/>
        </w:rPr>
        <w:t>e, ki jih ponudi dobavitelj v ponudbenem predračunu so</w:t>
      </w:r>
      <w:r w:rsidRPr="000154F2">
        <w:rPr>
          <w:rFonts w:ascii="Arial" w:eastAsia="Times New Roman" w:hAnsi="Arial" w:cs="Arial"/>
          <w:sz w:val="18"/>
          <w:szCs w:val="18"/>
          <w:lang w:eastAsia="sl-SI"/>
        </w:rPr>
        <w:t xml:space="preserve"> fiks</w:t>
      </w:r>
      <w:r w:rsidR="00210A38">
        <w:rPr>
          <w:rFonts w:ascii="Arial" w:eastAsia="Times New Roman" w:hAnsi="Arial" w:cs="Arial"/>
          <w:sz w:val="18"/>
          <w:szCs w:val="18"/>
          <w:lang w:eastAsia="sl-SI"/>
        </w:rPr>
        <w:t>ne</w:t>
      </w:r>
      <w:r w:rsidRPr="000154F2">
        <w:rPr>
          <w:rFonts w:ascii="Arial" w:eastAsia="Times New Roman" w:hAnsi="Arial" w:cs="Arial"/>
          <w:sz w:val="18"/>
          <w:szCs w:val="18"/>
          <w:lang w:eastAsia="sl-SI"/>
        </w:rPr>
        <w:t xml:space="preserve"> za obdobje najmanj </w:t>
      </w:r>
      <w:r w:rsidRPr="00210A38">
        <w:rPr>
          <w:rFonts w:ascii="Arial" w:eastAsia="Times New Roman" w:hAnsi="Arial" w:cs="Arial"/>
          <w:b/>
          <w:bCs/>
          <w:sz w:val="18"/>
          <w:szCs w:val="18"/>
          <w:lang w:eastAsia="sl-SI"/>
        </w:rPr>
        <w:t>12 mesecev</w:t>
      </w:r>
      <w:r w:rsidRPr="000154F2">
        <w:rPr>
          <w:rFonts w:ascii="Arial" w:eastAsia="Times New Roman" w:hAnsi="Arial" w:cs="Arial"/>
          <w:sz w:val="18"/>
          <w:szCs w:val="18"/>
          <w:lang w:eastAsia="sl-SI"/>
        </w:rPr>
        <w:t xml:space="preserve"> od </w:t>
      </w:r>
      <w:r>
        <w:rPr>
          <w:rFonts w:ascii="Arial" w:eastAsia="Times New Roman" w:hAnsi="Arial" w:cs="Arial"/>
          <w:sz w:val="18"/>
          <w:szCs w:val="18"/>
          <w:lang w:eastAsia="sl-SI"/>
        </w:rPr>
        <w:t>dneva</w:t>
      </w:r>
      <w:r w:rsidRPr="000154F2">
        <w:rPr>
          <w:rFonts w:ascii="Arial" w:eastAsia="Times New Roman" w:hAnsi="Arial" w:cs="Arial"/>
          <w:sz w:val="18"/>
          <w:szCs w:val="18"/>
          <w:lang w:eastAsia="sl-SI"/>
        </w:rPr>
        <w:t xml:space="preserve"> </w:t>
      </w:r>
      <w:r>
        <w:rPr>
          <w:rFonts w:ascii="Arial" w:eastAsia="Times New Roman" w:hAnsi="Arial" w:cs="Arial"/>
          <w:sz w:val="18"/>
          <w:szCs w:val="18"/>
          <w:lang w:eastAsia="sl-SI"/>
        </w:rPr>
        <w:t>sklenitve</w:t>
      </w:r>
      <w:r w:rsidRPr="000154F2">
        <w:rPr>
          <w:rFonts w:ascii="Arial" w:eastAsia="Times New Roman" w:hAnsi="Arial" w:cs="Arial"/>
          <w:sz w:val="18"/>
          <w:szCs w:val="18"/>
          <w:lang w:eastAsia="sl-SI"/>
        </w:rPr>
        <w:t xml:space="preserve"> </w:t>
      </w:r>
      <w:r>
        <w:rPr>
          <w:rFonts w:ascii="Arial" w:eastAsia="Times New Roman" w:hAnsi="Arial" w:cs="Arial"/>
          <w:sz w:val="18"/>
          <w:szCs w:val="18"/>
          <w:lang w:eastAsia="sl-SI"/>
        </w:rPr>
        <w:t>okvirnega sporazuma</w:t>
      </w:r>
      <w:r w:rsidRPr="000154F2">
        <w:rPr>
          <w:rFonts w:ascii="Arial" w:eastAsia="Times New Roman" w:hAnsi="Arial" w:cs="Arial"/>
          <w:sz w:val="18"/>
          <w:szCs w:val="18"/>
          <w:lang w:eastAsia="sl-SI"/>
        </w:rPr>
        <w:t xml:space="preserve"> in vključuje pariteto </w:t>
      </w:r>
      <w:r w:rsidR="00210A38">
        <w:rPr>
          <w:rFonts w:ascii="Arial" w:eastAsia="Times New Roman" w:hAnsi="Arial" w:cs="Arial"/>
          <w:sz w:val="18"/>
          <w:szCs w:val="18"/>
          <w:lang w:eastAsia="sl-SI"/>
        </w:rPr>
        <w:t>»FCA skladišče naročnika – razloženo (</w:t>
      </w:r>
      <w:proofErr w:type="spellStart"/>
      <w:r w:rsidR="00210A38">
        <w:rPr>
          <w:rFonts w:ascii="Arial" w:eastAsia="Times New Roman" w:hAnsi="Arial" w:cs="Arial"/>
          <w:sz w:val="18"/>
          <w:szCs w:val="18"/>
          <w:lang w:eastAsia="sl-SI"/>
        </w:rPr>
        <w:t>Incoterms</w:t>
      </w:r>
      <w:proofErr w:type="spellEnd"/>
      <w:r w:rsidR="00210A38">
        <w:rPr>
          <w:rFonts w:ascii="Arial" w:eastAsia="Times New Roman" w:hAnsi="Arial" w:cs="Arial"/>
          <w:sz w:val="18"/>
          <w:szCs w:val="18"/>
          <w:lang w:eastAsia="sl-SI"/>
        </w:rPr>
        <w:t xml:space="preserve"> 2010)</w:t>
      </w:r>
      <w:r w:rsidRPr="000154F2">
        <w:rPr>
          <w:rFonts w:ascii="Arial" w:eastAsia="Times New Roman" w:hAnsi="Arial" w:cs="Arial"/>
          <w:sz w:val="18"/>
          <w:szCs w:val="18"/>
          <w:lang w:eastAsia="sl-SI"/>
        </w:rPr>
        <w:t>.</w:t>
      </w:r>
      <w:r w:rsidR="00DA74CC">
        <w:rPr>
          <w:rFonts w:ascii="Arial" w:eastAsia="Times New Roman" w:hAnsi="Arial" w:cs="Arial"/>
          <w:sz w:val="18"/>
          <w:szCs w:val="18"/>
          <w:lang w:eastAsia="sl-SI"/>
        </w:rPr>
        <w:t xml:space="preserve"> </w:t>
      </w:r>
      <w:bookmarkStart w:id="14" w:name="_Hlk32496283"/>
      <w:r w:rsidR="00DA74CC" w:rsidRPr="00DA74CC">
        <w:rPr>
          <w:rFonts w:ascii="Arial" w:eastAsia="Times New Roman" w:hAnsi="Arial" w:cs="Arial"/>
          <w:sz w:val="18"/>
          <w:szCs w:val="18"/>
          <w:lang w:eastAsia="sl-SI"/>
        </w:rPr>
        <w:t>Po vsak</w:t>
      </w:r>
      <w:r w:rsidR="006E026A">
        <w:rPr>
          <w:rFonts w:ascii="Arial" w:eastAsia="Times New Roman" w:hAnsi="Arial" w:cs="Arial"/>
          <w:sz w:val="18"/>
          <w:szCs w:val="18"/>
          <w:lang w:eastAsia="sl-SI"/>
        </w:rPr>
        <w:t>okratnem</w:t>
      </w:r>
      <w:r w:rsidR="00530814">
        <w:rPr>
          <w:rFonts w:ascii="Arial" w:eastAsia="Times New Roman" w:hAnsi="Arial" w:cs="Arial"/>
          <w:sz w:val="18"/>
          <w:szCs w:val="18"/>
          <w:lang w:eastAsia="sl-SI"/>
        </w:rPr>
        <w:t xml:space="preserve"> </w:t>
      </w:r>
      <w:r w:rsidR="00DA74CC" w:rsidRPr="00DA74CC">
        <w:rPr>
          <w:rFonts w:ascii="Arial" w:eastAsia="Times New Roman" w:hAnsi="Arial" w:cs="Arial"/>
          <w:sz w:val="18"/>
          <w:szCs w:val="18"/>
          <w:lang w:eastAsia="sl-SI"/>
        </w:rPr>
        <w:t>odpiranj</w:t>
      </w:r>
      <w:r w:rsidR="00530814">
        <w:rPr>
          <w:rFonts w:ascii="Arial" w:eastAsia="Times New Roman" w:hAnsi="Arial" w:cs="Arial"/>
          <w:sz w:val="18"/>
          <w:szCs w:val="18"/>
          <w:lang w:eastAsia="sl-SI"/>
        </w:rPr>
        <w:t>u</w:t>
      </w:r>
      <w:r w:rsidR="00DA74CC" w:rsidRPr="00DA74CC">
        <w:rPr>
          <w:rFonts w:ascii="Arial" w:eastAsia="Times New Roman" w:hAnsi="Arial" w:cs="Arial"/>
          <w:sz w:val="18"/>
          <w:szCs w:val="18"/>
          <w:lang w:eastAsia="sl-SI"/>
        </w:rPr>
        <w:t xml:space="preserve"> konkurence, </w:t>
      </w:r>
      <w:r w:rsidR="00210A38">
        <w:rPr>
          <w:rFonts w:ascii="Arial" w:eastAsia="Times New Roman" w:hAnsi="Arial" w:cs="Arial"/>
          <w:sz w:val="18"/>
          <w:szCs w:val="18"/>
          <w:lang w:eastAsia="sl-SI"/>
        </w:rPr>
        <w:t>so cene, ki jih ponudi</w:t>
      </w:r>
      <w:r w:rsidR="006E026A">
        <w:rPr>
          <w:rFonts w:ascii="Arial" w:eastAsia="Times New Roman" w:hAnsi="Arial" w:cs="Arial"/>
          <w:sz w:val="18"/>
          <w:szCs w:val="18"/>
          <w:lang w:eastAsia="sl-SI"/>
        </w:rPr>
        <w:t>jo</w:t>
      </w:r>
      <w:r w:rsidR="00210A38">
        <w:rPr>
          <w:rFonts w:ascii="Arial" w:eastAsia="Times New Roman" w:hAnsi="Arial" w:cs="Arial"/>
          <w:sz w:val="18"/>
          <w:szCs w:val="18"/>
          <w:lang w:eastAsia="sl-SI"/>
        </w:rPr>
        <w:t xml:space="preserve"> dobavitelj</w:t>
      </w:r>
      <w:r w:rsidR="006E026A">
        <w:rPr>
          <w:rFonts w:ascii="Arial" w:eastAsia="Times New Roman" w:hAnsi="Arial" w:cs="Arial"/>
          <w:sz w:val="18"/>
          <w:szCs w:val="18"/>
          <w:lang w:eastAsia="sl-SI"/>
        </w:rPr>
        <w:t>i</w:t>
      </w:r>
      <w:r w:rsidR="00210A38">
        <w:rPr>
          <w:rFonts w:ascii="Arial" w:eastAsia="Times New Roman" w:hAnsi="Arial" w:cs="Arial"/>
          <w:sz w:val="18"/>
          <w:szCs w:val="18"/>
          <w:lang w:eastAsia="sl-SI"/>
        </w:rPr>
        <w:t xml:space="preserve"> </w:t>
      </w:r>
      <w:r w:rsidR="00530814">
        <w:rPr>
          <w:rFonts w:ascii="Arial" w:eastAsia="Times New Roman" w:hAnsi="Arial" w:cs="Arial"/>
          <w:sz w:val="18"/>
          <w:szCs w:val="18"/>
          <w:lang w:eastAsia="sl-SI"/>
        </w:rPr>
        <w:t>na podlagi povabila k oddaji ponudbe v postopku odpiranja konkurence,</w:t>
      </w:r>
      <w:r w:rsidR="00DA74CC" w:rsidRPr="00DA74CC">
        <w:rPr>
          <w:rFonts w:ascii="Arial" w:eastAsia="Times New Roman" w:hAnsi="Arial" w:cs="Arial"/>
          <w:sz w:val="18"/>
          <w:szCs w:val="18"/>
          <w:lang w:eastAsia="sl-SI"/>
        </w:rPr>
        <w:t xml:space="preserve"> ponovno</w:t>
      </w:r>
      <w:r w:rsidR="00210A38">
        <w:rPr>
          <w:rFonts w:ascii="Arial" w:eastAsia="Times New Roman" w:hAnsi="Arial" w:cs="Arial"/>
          <w:sz w:val="18"/>
          <w:szCs w:val="18"/>
          <w:lang w:eastAsia="sl-SI"/>
        </w:rPr>
        <w:t xml:space="preserve"> </w:t>
      </w:r>
      <w:r w:rsidR="00DA74CC" w:rsidRPr="00DA74CC">
        <w:rPr>
          <w:rFonts w:ascii="Arial" w:eastAsia="Times New Roman" w:hAnsi="Arial" w:cs="Arial"/>
          <w:sz w:val="18"/>
          <w:szCs w:val="18"/>
          <w:lang w:eastAsia="sl-SI"/>
        </w:rPr>
        <w:t>fiks</w:t>
      </w:r>
      <w:r w:rsidR="00530814">
        <w:rPr>
          <w:rFonts w:ascii="Arial" w:eastAsia="Times New Roman" w:hAnsi="Arial" w:cs="Arial"/>
          <w:sz w:val="18"/>
          <w:szCs w:val="18"/>
          <w:lang w:eastAsia="sl-SI"/>
        </w:rPr>
        <w:t>ne</w:t>
      </w:r>
      <w:r w:rsidR="00210A38">
        <w:rPr>
          <w:rFonts w:ascii="Arial" w:eastAsia="Times New Roman" w:hAnsi="Arial" w:cs="Arial"/>
          <w:sz w:val="18"/>
          <w:szCs w:val="18"/>
          <w:lang w:eastAsia="sl-SI"/>
        </w:rPr>
        <w:t xml:space="preserve"> </w:t>
      </w:r>
      <w:r w:rsidR="00DA74CC">
        <w:rPr>
          <w:rFonts w:ascii="Arial" w:eastAsia="Times New Roman" w:hAnsi="Arial" w:cs="Arial"/>
          <w:sz w:val="18"/>
          <w:szCs w:val="18"/>
          <w:lang w:eastAsia="sl-SI"/>
        </w:rPr>
        <w:t xml:space="preserve">do naslednjega </w:t>
      </w:r>
      <w:r w:rsidR="00DA74CC" w:rsidRPr="00DA74CC">
        <w:rPr>
          <w:rFonts w:ascii="Arial" w:eastAsia="Times New Roman" w:hAnsi="Arial" w:cs="Arial"/>
          <w:sz w:val="18"/>
          <w:szCs w:val="18"/>
          <w:lang w:eastAsia="sl-SI"/>
        </w:rPr>
        <w:t>odpiranja konkurence</w:t>
      </w:r>
      <w:r w:rsidR="006E026A">
        <w:rPr>
          <w:rFonts w:ascii="Arial" w:eastAsia="Times New Roman" w:hAnsi="Arial" w:cs="Arial"/>
          <w:sz w:val="18"/>
          <w:szCs w:val="18"/>
          <w:lang w:eastAsia="sl-SI"/>
        </w:rPr>
        <w:t>.</w:t>
      </w:r>
    </w:p>
    <w:bookmarkEnd w:id="14"/>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2AE904F5"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15"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15"/>
      <w:proofErr w:type="spellEnd"/>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41396B7D"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r w:rsidR="00A66E29" w:rsidRPr="00046493">
        <w:rPr>
          <w:rFonts w:ascii="Arial" w:hAnsi="Arial" w:cs="Arial"/>
          <w:color w:val="000000"/>
          <w:sz w:val="18"/>
          <w:szCs w:val="18"/>
        </w:rPr>
        <w:t>Dobavitelj izstavi e-račun vključno z vsemi podpisanimi dobavnicami</w:t>
      </w:r>
      <w:r w:rsidR="00106F76">
        <w:rPr>
          <w:rFonts w:ascii="Arial" w:hAnsi="Arial" w:cs="Arial"/>
          <w:color w:val="000000"/>
          <w:sz w:val="18"/>
          <w:szCs w:val="18"/>
        </w:rPr>
        <w:t xml:space="preserve"> v elektronski obliki.</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4FBCCE04"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2A3886">
        <w:rPr>
          <w:rFonts w:ascii="Arial" w:eastAsia="Times New Roman" w:hAnsi="Arial" w:cs="Arial"/>
          <w:sz w:val="18"/>
          <w:szCs w:val="18"/>
          <w:lang w:eastAsia="sl-SI"/>
        </w:rPr>
        <w:t>, na transakcijski račun, ki bo naveden na računu.</w:t>
      </w:r>
    </w:p>
    <w:p w14:paraId="19384254" w14:textId="1E553FF3" w:rsidR="002A3886" w:rsidRDefault="002A3886" w:rsidP="00DD25D6">
      <w:pPr>
        <w:autoSpaceDE w:val="0"/>
        <w:autoSpaceDN w:val="0"/>
        <w:adjustRightInd w:val="0"/>
        <w:spacing w:after="0" w:line="240" w:lineRule="auto"/>
        <w:jc w:val="both"/>
        <w:rPr>
          <w:rFonts w:ascii="Arial" w:eastAsia="Times New Roman" w:hAnsi="Arial" w:cs="Arial"/>
          <w:sz w:val="18"/>
          <w:szCs w:val="18"/>
          <w:lang w:eastAsia="sl-SI"/>
        </w:rPr>
      </w:pPr>
    </w:p>
    <w:p w14:paraId="4782FFEE" w14:textId="25B0188E" w:rsidR="002A3886" w:rsidRPr="00DD25D6" w:rsidRDefault="002A3886" w:rsidP="00DD25D6">
      <w:pPr>
        <w:autoSpaceDE w:val="0"/>
        <w:autoSpaceDN w:val="0"/>
        <w:adjustRightInd w:val="0"/>
        <w:spacing w:after="0" w:line="240" w:lineRule="auto"/>
        <w:jc w:val="both"/>
        <w:rPr>
          <w:rFonts w:ascii="Arial" w:eastAsia="Times New Roman" w:hAnsi="Arial" w:cs="Arial"/>
          <w:sz w:val="18"/>
          <w:szCs w:val="18"/>
          <w:lang w:eastAsia="sl-SI"/>
        </w:rPr>
      </w:pPr>
      <w:bookmarkStart w:id="16" w:name="_Hlk33169844"/>
      <w:r>
        <w:rPr>
          <w:rFonts w:ascii="Arial" w:eastAsia="Times New Roman" w:hAnsi="Arial" w:cs="Arial"/>
          <w:sz w:val="18"/>
          <w:szCs w:val="18"/>
          <w:lang w:eastAsia="sl-SI"/>
        </w:rPr>
        <w:t>Naročnik lahko pisno reklamira izstavljen zbirni račun v roku 30 dni od datuma njegove izstavitve</w:t>
      </w:r>
      <w:bookmarkEnd w:id="16"/>
      <w:r>
        <w:rPr>
          <w:rFonts w:ascii="Arial" w:eastAsia="Times New Roman" w:hAnsi="Arial" w:cs="Arial"/>
          <w:sz w:val="18"/>
          <w:szCs w:val="18"/>
          <w:lang w:eastAsia="sl-SI"/>
        </w:rPr>
        <w:t>.</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1B6158C1"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2CC50CAB"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lastRenderedPageBreak/>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p>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62F06976"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 prejetih s strani naročnika, lahko naročnik odstopi od okvirnega sporazuma brez odpovednega roka.</w:t>
      </w:r>
    </w:p>
    <w:p w14:paraId="3C0AC6F5" w14:textId="047F7ED9" w:rsidR="00A91D9D" w:rsidRDefault="00A91D9D" w:rsidP="00FB2D6A">
      <w:pPr>
        <w:autoSpaceDE w:val="0"/>
        <w:autoSpaceDN w:val="0"/>
        <w:adjustRightInd w:val="0"/>
        <w:spacing w:after="0" w:line="240" w:lineRule="auto"/>
        <w:jc w:val="both"/>
        <w:rPr>
          <w:rFonts w:ascii="Arial" w:eastAsia="Times New Roman" w:hAnsi="Arial" w:cs="Arial"/>
          <w:sz w:val="18"/>
          <w:szCs w:val="18"/>
          <w:lang w:eastAsia="sl-SI"/>
        </w:rPr>
      </w:pPr>
    </w:p>
    <w:p w14:paraId="2A31F624" w14:textId="59BC9C77" w:rsidR="00A91D9D" w:rsidRDefault="00A91D9D" w:rsidP="00FB2D6A">
      <w:pPr>
        <w:autoSpaceDE w:val="0"/>
        <w:autoSpaceDN w:val="0"/>
        <w:adjustRightInd w:val="0"/>
        <w:spacing w:after="0" w:line="240" w:lineRule="auto"/>
        <w:jc w:val="both"/>
        <w:rPr>
          <w:rFonts w:ascii="Arial" w:eastAsia="Times New Roman" w:hAnsi="Arial" w:cs="Arial"/>
          <w:sz w:val="18"/>
          <w:szCs w:val="18"/>
          <w:lang w:eastAsia="sl-SI"/>
        </w:rPr>
      </w:pPr>
    </w:p>
    <w:p w14:paraId="33CB75D2" w14:textId="75259F18" w:rsidR="00A91D9D" w:rsidRPr="00632C43" w:rsidRDefault="00A91D9D" w:rsidP="00A91D9D">
      <w:pPr>
        <w:autoSpaceDE w:val="0"/>
        <w:autoSpaceDN w:val="0"/>
        <w:adjustRightInd w:val="0"/>
        <w:spacing w:after="0" w:line="240" w:lineRule="auto"/>
        <w:jc w:val="center"/>
        <w:rPr>
          <w:rFonts w:ascii="Arial" w:eastAsia="Times New Roman" w:hAnsi="Arial" w:cs="Arial"/>
          <w:b/>
          <w:bCs/>
          <w:color w:val="FF0000"/>
          <w:sz w:val="18"/>
          <w:szCs w:val="18"/>
          <w:lang w:eastAsia="sl-SI"/>
        </w:rPr>
      </w:pPr>
      <w:r w:rsidRPr="00632C43">
        <w:rPr>
          <w:rFonts w:ascii="Arial" w:eastAsia="Times New Roman" w:hAnsi="Arial" w:cs="Arial"/>
          <w:b/>
          <w:bCs/>
          <w:color w:val="FF0000"/>
          <w:sz w:val="18"/>
          <w:szCs w:val="18"/>
          <w:lang w:eastAsia="sl-SI"/>
        </w:rPr>
        <w:t>14. člen</w:t>
      </w:r>
    </w:p>
    <w:p w14:paraId="5D6FD95E" w14:textId="3F554BBD" w:rsidR="00A91D9D" w:rsidRPr="00632C43" w:rsidRDefault="00A91D9D" w:rsidP="00A91D9D">
      <w:pPr>
        <w:autoSpaceDE w:val="0"/>
        <w:autoSpaceDN w:val="0"/>
        <w:adjustRightInd w:val="0"/>
        <w:spacing w:after="0" w:line="240" w:lineRule="auto"/>
        <w:jc w:val="center"/>
        <w:rPr>
          <w:rFonts w:ascii="Arial" w:eastAsia="Times New Roman" w:hAnsi="Arial" w:cs="Arial"/>
          <w:b/>
          <w:bCs/>
          <w:color w:val="FF0000"/>
          <w:sz w:val="18"/>
          <w:szCs w:val="18"/>
          <w:lang w:eastAsia="sl-SI"/>
        </w:rPr>
      </w:pPr>
      <w:r w:rsidRPr="00632C43">
        <w:rPr>
          <w:rFonts w:ascii="Arial" w:eastAsia="Times New Roman" w:hAnsi="Arial" w:cs="Arial"/>
          <w:b/>
          <w:bCs/>
          <w:color w:val="FF0000"/>
          <w:sz w:val="18"/>
          <w:szCs w:val="18"/>
          <w:lang w:eastAsia="sl-SI"/>
        </w:rPr>
        <w:t>(Pogodbena kazen)</w:t>
      </w:r>
    </w:p>
    <w:p w14:paraId="3C0F254E" w14:textId="2C16E6DF" w:rsidR="00A91D9D" w:rsidRPr="00632C43" w:rsidRDefault="00A91D9D" w:rsidP="00A91D9D">
      <w:pPr>
        <w:autoSpaceDE w:val="0"/>
        <w:autoSpaceDN w:val="0"/>
        <w:adjustRightInd w:val="0"/>
        <w:spacing w:after="0" w:line="240" w:lineRule="auto"/>
        <w:jc w:val="center"/>
        <w:rPr>
          <w:rFonts w:ascii="Arial" w:eastAsia="Times New Roman" w:hAnsi="Arial" w:cs="Arial"/>
          <w:b/>
          <w:bCs/>
          <w:color w:val="FF0000"/>
          <w:sz w:val="18"/>
          <w:szCs w:val="18"/>
          <w:lang w:eastAsia="sl-SI"/>
        </w:rPr>
      </w:pPr>
    </w:p>
    <w:p w14:paraId="5B66168F" w14:textId="07A11453" w:rsidR="00A91D9D" w:rsidRPr="00632C43" w:rsidRDefault="00A91D9D" w:rsidP="00A91D9D">
      <w:pPr>
        <w:tabs>
          <w:tab w:val="left" w:pos="8364"/>
        </w:tabs>
        <w:autoSpaceDE w:val="0"/>
        <w:autoSpaceDN w:val="0"/>
        <w:adjustRightInd w:val="0"/>
        <w:spacing w:after="0" w:line="240" w:lineRule="auto"/>
        <w:ind w:right="-2"/>
        <w:jc w:val="both"/>
        <w:rPr>
          <w:rFonts w:ascii="Arial" w:eastAsia="Times New Roman" w:hAnsi="Arial" w:cs="Arial"/>
          <w:color w:val="FF0000"/>
          <w:sz w:val="18"/>
          <w:szCs w:val="18"/>
          <w:lang w:eastAsia="sl-SI"/>
        </w:rPr>
      </w:pPr>
      <w:r w:rsidRPr="00632C43">
        <w:rPr>
          <w:rFonts w:ascii="Arial" w:eastAsia="Times New Roman" w:hAnsi="Arial" w:cs="Arial"/>
          <w:color w:val="FF0000"/>
          <w:sz w:val="18"/>
          <w:szCs w:val="18"/>
          <w:lang w:eastAsia="sl-SI"/>
        </w:rPr>
        <w:t>Naročnik lahko dobavitelju zaračuna pogodbeno kazen v višini stroška nadomestnega nakupa in v višini stroška vračila blaga, v primerih, ko ta ustrezno ne izvrši dobave in reklamacije ne reši niti na podlagi poziva k interventni dobavi, in sicer:</w:t>
      </w:r>
    </w:p>
    <w:p w14:paraId="1B73C6B1" w14:textId="540A41B3" w:rsidR="00A91D9D" w:rsidRPr="00632C43" w:rsidRDefault="00A91D9D" w:rsidP="00A91D9D">
      <w:pPr>
        <w:pStyle w:val="Odstavekseznama"/>
        <w:numPr>
          <w:ilvl w:val="0"/>
          <w:numId w:val="48"/>
        </w:numPr>
        <w:autoSpaceDE w:val="0"/>
        <w:autoSpaceDN w:val="0"/>
        <w:adjustRightInd w:val="0"/>
        <w:spacing w:after="0" w:line="240" w:lineRule="auto"/>
        <w:jc w:val="both"/>
        <w:rPr>
          <w:rFonts w:ascii="Arial" w:eastAsia="Times New Roman" w:hAnsi="Arial" w:cs="Arial"/>
          <w:color w:val="FF0000"/>
          <w:sz w:val="18"/>
          <w:szCs w:val="18"/>
          <w:lang w:eastAsia="sl-SI"/>
        </w:rPr>
      </w:pPr>
      <w:r w:rsidRPr="00632C43">
        <w:rPr>
          <w:rFonts w:ascii="Arial" w:eastAsia="Times New Roman" w:hAnsi="Arial" w:cs="Arial"/>
          <w:color w:val="FF0000"/>
          <w:sz w:val="18"/>
          <w:szCs w:val="18"/>
          <w:lang w:eastAsia="sl-SI"/>
        </w:rPr>
        <w:t>če dobavitelj naročniku dobavi živila, ki ne ustrezajo dogovorjeni vrsti, zahtevani dobavljivi enoti ali kakovosti,</w:t>
      </w:r>
    </w:p>
    <w:p w14:paraId="439A3244" w14:textId="0E20D9DB" w:rsidR="00A91D9D" w:rsidRPr="00632C43" w:rsidRDefault="00A91D9D" w:rsidP="00A91D9D">
      <w:pPr>
        <w:pStyle w:val="Odstavekseznama"/>
        <w:numPr>
          <w:ilvl w:val="0"/>
          <w:numId w:val="48"/>
        </w:numPr>
        <w:autoSpaceDE w:val="0"/>
        <w:autoSpaceDN w:val="0"/>
        <w:adjustRightInd w:val="0"/>
        <w:spacing w:after="0" w:line="240" w:lineRule="auto"/>
        <w:jc w:val="both"/>
        <w:rPr>
          <w:rFonts w:ascii="Arial" w:eastAsia="Times New Roman" w:hAnsi="Arial" w:cs="Arial"/>
          <w:color w:val="FF0000"/>
          <w:sz w:val="18"/>
          <w:szCs w:val="18"/>
          <w:lang w:eastAsia="sl-SI"/>
        </w:rPr>
      </w:pPr>
      <w:r w:rsidRPr="00632C43">
        <w:rPr>
          <w:rFonts w:ascii="Arial" w:eastAsia="Times New Roman" w:hAnsi="Arial" w:cs="Arial"/>
          <w:color w:val="FF0000"/>
          <w:sz w:val="18"/>
          <w:szCs w:val="18"/>
          <w:lang w:eastAsia="sl-SI"/>
        </w:rPr>
        <w:t>če dobavitelj ne dobavi živil ob dogovorjenem času,</w:t>
      </w:r>
    </w:p>
    <w:p w14:paraId="18369BD1" w14:textId="700539C5" w:rsidR="00A91D9D" w:rsidRPr="00632C43" w:rsidRDefault="00A91D9D" w:rsidP="00A91D9D">
      <w:pPr>
        <w:pStyle w:val="Odstavekseznama"/>
        <w:numPr>
          <w:ilvl w:val="0"/>
          <w:numId w:val="48"/>
        </w:numPr>
        <w:autoSpaceDE w:val="0"/>
        <w:autoSpaceDN w:val="0"/>
        <w:adjustRightInd w:val="0"/>
        <w:spacing w:after="0" w:line="240" w:lineRule="auto"/>
        <w:jc w:val="both"/>
        <w:rPr>
          <w:rFonts w:ascii="Arial" w:eastAsia="Times New Roman" w:hAnsi="Arial" w:cs="Arial"/>
          <w:color w:val="FF0000"/>
          <w:sz w:val="18"/>
          <w:szCs w:val="18"/>
          <w:lang w:eastAsia="sl-SI"/>
        </w:rPr>
      </w:pPr>
      <w:r w:rsidRPr="00632C43">
        <w:rPr>
          <w:rFonts w:ascii="Arial" w:eastAsia="Times New Roman" w:hAnsi="Arial" w:cs="Arial"/>
          <w:color w:val="FF0000"/>
          <w:sz w:val="18"/>
          <w:szCs w:val="18"/>
          <w:lang w:eastAsia="sl-SI"/>
        </w:rPr>
        <w:t>če dobavitelj ne dobavi živil na dogovorjen način, v skladu z zdravstveno sanitarnimi predpisi oziroma po pravilih HACCP.</w:t>
      </w:r>
    </w:p>
    <w:p w14:paraId="1EDFD0DF" w14:textId="77777777" w:rsidR="00A91D9D" w:rsidRPr="00632C43" w:rsidRDefault="00A91D9D" w:rsidP="00A91D9D">
      <w:pPr>
        <w:autoSpaceDE w:val="0"/>
        <w:autoSpaceDN w:val="0"/>
        <w:adjustRightInd w:val="0"/>
        <w:spacing w:after="0" w:line="240" w:lineRule="auto"/>
        <w:jc w:val="both"/>
        <w:rPr>
          <w:rFonts w:ascii="Arial" w:eastAsia="Times New Roman" w:hAnsi="Arial" w:cs="Arial"/>
          <w:color w:val="FF0000"/>
          <w:sz w:val="18"/>
          <w:szCs w:val="18"/>
          <w:lang w:eastAsia="sl-SI"/>
        </w:rPr>
      </w:pPr>
    </w:p>
    <w:p w14:paraId="7B85A0D2" w14:textId="7F7ECD7B" w:rsidR="00A91D9D" w:rsidRPr="00632C43" w:rsidRDefault="00A91D9D" w:rsidP="00A91D9D">
      <w:pPr>
        <w:autoSpaceDE w:val="0"/>
        <w:autoSpaceDN w:val="0"/>
        <w:adjustRightInd w:val="0"/>
        <w:spacing w:after="0" w:line="240" w:lineRule="auto"/>
        <w:jc w:val="both"/>
        <w:rPr>
          <w:rFonts w:ascii="Arial" w:eastAsia="Times New Roman" w:hAnsi="Arial" w:cs="Arial"/>
          <w:color w:val="FF0000"/>
          <w:sz w:val="18"/>
          <w:szCs w:val="18"/>
          <w:lang w:eastAsia="sl-SI"/>
        </w:rPr>
      </w:pPr>
      <w:r w:rsidRPr="00632C43">
        <w:rPr>
          <w:rFonts w:ascii="Arial" w:eastAsia="Times New Roman" w:hAnsi="Arial" w:cs="Arial"/>
          <w:color w:val="FF0000"/>
          <w:sz w:val="18"/>
          <w:szCs w:val="18"/>
          <w:lang w:eastAsia="sl-SI"/>
        </w:rPr>
        <w:t>V takih primerih naročnik dobavitelju neustrezno blago vrne (ne velja v primeru, ko dobava ni bila izvršena), nakup pa opravi pri naslednje izbranem dobavitelju, če tega ni, pa na trgu.</w:t>
      </w:r>
    </w:p>
    <w:p w14:paraId="4B1D9DE7" w14:textId="77777777" w:rsidR="00A91D9D" w:rsidRPr="00632C43" w:rsidRDefault="00A91D9D" w:rsidP="00A91D9D">
      <w:pPr>
        <w:autoSpaceDE w:val="0"/>
        <w:autoSpaceDN w:val="0"/>
        <w:adjustRightInd w:val="0"/>
        <w:spacing w:after="0" w:line="240" w:lineRule="auto"/>
        <w:jc w:val="both"/>
        <w:rPr>
          <w:rFonts w:ascii="Arial" w:eastAsia="Times New Roman" w:hAnsi="Arial" w:cs="Arial"/>
          <w:color w:val="FF0000"/>
          <w:sz w:val="18"/>
          <w:szCs w:val="18"/>
          <w:lang w:eastAsia="sl-SI"/>
        </w:rPr>
      </w:pPr>
    </w:p>
    <w:p w14:paraId="335F4B1E" w14:textId="02762EF2" w:rsidR="00A91D9D" w:rsidRPr="00632C43" w:rsidRDefault="00A91D9D" w:rsidP="00A91D9D">
      <w:pPr>
        <w:autoSpaceDE w:val="0"/>
        <w:autoSpaceDN w:val="0"/>
        <w:adjustRightInd w:val="0"/>
        <w:spacing w:after="0" w:line="240" w:lineRule="auto"/>
        <w:jc w:val="both"/>
        <w:rPr>
          <w:rFonts w:ascii="Arial" w:eastAsia="Times New Roman" w:hAnsi="Arial" w:cs="Arial"/>
          <w:color w:val="FF0000"/>
          <w:sz w:val="18"/>
          <w:szCs w:val="18"/>
          <w:lang w:eastAsia="sl-SI"/>
        </w:rPr>
      </w:pPr>
      <w:r w:rsidRPr="00632C43">
        <w:rPr>
          <w:rFonts w:ascii="Arial" w:eastAsia="Times New Roman" w:hAnsi="Arial" w:cs="Arial"/>
          <w:color w:val="FF0000"/>
          <w:sz w:val="18"/>
          <w:szCs w:val="18"/>
          <w:lang w:eastAsia="sl-SI"/>
        </w:rPr>
        <w:t>Pogodbena kazen se obračuna po nastanku zamude v računu, in sicer kot znižanje realizacije v dogovorjenem znesku. V računu mora biti pogodbena kazen posebej prikazana.</w:t>
      </w:r>
    </w:p>
    <w:p w14:paraId="342B1C23" w14:textId="7B86911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6C8DB443"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A91D9D">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lastRenderedPageBreak/>
        <w:t>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017B22B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A91D9D">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 xml:space="preserve">šteje se, da dobavitelj ne opravlja storitve v skladu z okvirnim sporazum in zahtevami razpisne dokumentacije, če dobavitelj trikrat ne reši uspešno reklamacije, ki jo je podal naročnik </w:t>
      </w:r>
      <w:r w:rsidR="00E44B88">
        <w:rPr>
          <w:rFonts w:ascii="Arial" w:eastAsia="Times New Roman" w:hAnsi="Arial" w:cs="Arial"/>
          <w:sz w:val="18"/>
          <w:szCs w:val="18"/>
          <w:lang w:eastAsia="sl-SI"/>
        </w:rPr>
        <w:lastRenderedPageBreak/>
        <w:t>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36D0F73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A91D9D">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(Protikorupcijska določba)</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0161D3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A91D9D">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26F53AF9"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 </w:t>
      </w:r>
      <w:bookmarkStart w:id="17" w:name="_Hlk32497444"/>
      <w:r w:rsidRPr="00627D98">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w:t>
      </w:r>
      <w:bookmarkEnd w:id="17"/>
      <w:r w:rsidR="001011E2" w:rsidRPr="001011E2">
        <w:rPr>
          <w:rFonts w:ascii="Arial" w:eastAsia="Times New Roman" w:hAnsi="Arial" w:cs="Arial"/>
          <w:bCs/>
          <w:sz w:val="18"/>
          <w:szCs w:val="18"/>
          <w:lang w:eastAsia="sl-SI"/>
        </w:rPr>
        <w:t>, ki bo dobaviteljem 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14FBA0F3"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1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19" w:name="_Hlk32497604"/>
      <w:bookmarkEnd w:id="18"/>
      <w:r w:rsidR="00627D98" w:rsidRPr="00627D98">
        <w:rPr>
          <w:rFonts w:ascii="Arial" w:eastAsia="Times New Roman" w:hAnsi="Arial" w:cs="Arial"/>
          <w:b/>
          <w:bCs/>
          <w:sz w:val="18"/>
          <w:szCs w:val="18"/>
          <w:lang w:eastAsia="sl-SI"/>
        </w:rPr>
        <w:t>[ime in priimek</w:t>
      </w:r>
      <w:r w:rsidR="00627D98" w:rsidRPr="00052F27">
        <w:rPr>
          <w:rFonts w:ascii="Arial" w:eastAsia="Times New Roman" w:hAnsi="Arial" w:cs="Arial"/>
          <w:bCs/>
          <w:sz w:val="18"/>
          <w:szCs w:val="18"/>
          <w:lang w:eastAsia="sl-SI"/>
        </w:rPr>
        <w:t>]</w:t>
      </w:r>
      <w:bookmarkEnd w:id="1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5AB1C4CE"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Pr="001011E2">
        <w:rPr>
          <w:rFonts w:ascii="Arial" w:eastAsia="Times New Roman" w:hAnsi="Arial" w:cs="Arial"/>
          <w:b/>
          <w:sz w:val="18"/>
          <w:szCs w:val="18"/>
          <w:lang w:eastAsia="sl-SI"/>
        </w:rPr>
        <w:t>[ime in priimek],</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28E0EF63"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Pr="001011E2">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394DC576"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A91D9D">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46F28069" w:rsidR="00A24321" w:rsidRPr="00A24321" w:rsidRDefault="00A91D9D"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714862D1"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A91D9D">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1F0309B9"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2C2BB6">
        <w:rPr>
          <w:rFonts w:ascii="Arial" w:eastAsia="Times New Roman" w:hAnsi="Arial" w:cs="Arial"/>
          <w:bCs/>
          <w:sz w:val="18"/>
          <w:szCs w:val="18"/>
          <w:lang w:eastAsia="sl-SI"/>
        </w:rPr>
        <w:t>petih</w:t>
      </w:r>
      <w:r w:rsidR="00A24321">
        <w:rPr>
          <w:rFonts w:ascii="Arial" w:eastAsia="Times New Roman" w:hAnsi="Arial" w:cs="Arial"/>
          <w:bCs/>
          <w:sz w:val="18"/>
          <w:szCs w:val="18"/>
          <w:lang w:eastAsia="sl-SI"/>
        </w:rPr>
        <w:t xml:space="preserve"> (</w:t>
      </w:r>
      <w:r w:rsidR="002C2BB6">
        <w:rPr>
          <w:rFonts w:ascii="Arial" w:eastAsia="Times New Roman" w:hAnsi="Arial" w:cs="Arial"/>
          <w:bCs/>
          <w:sz w:val="18"/>
          <w:szCs w:val="18"/>
          <w:lang w:eastAsia="sl-SI"/>
        </w:rPr>
        <w:t>5</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2C2BB6">
        <w:rPr>
          <w:rFonts w:ascii="Arial" w:eastAsia="Times New Roman" w:hAnsi="Arial" w:cs="Arial"/>
          <w:bCs/>
          <w:sz w:val="18"/>
          <w:szCs w:val="18"/>
          <w:lang w:eastAsia="sl-SI"/>
        </w:rPr>
        <w:t>, naročnik pa dva (2)</w:t>
      </w:r>
      <w:r w:rsidR="00A24321">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0DCE8804" w:rsidR="00A24321" w:rsidRP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A91D9D">
        <w:rPr>
          <w:rFonts w:ascii="Arial" w:eastAsia="Times New Roman" w:hAnsi="Arial" w:cs="Arial"/>
          <w:b/>
          <w:bCs/>
          <w:sz w:val="18"/>
          <w:szCs w:val="18"/>
          <w:lang w:eastAsia="sl-SI"/>
        </w:rPr>
        <w:t>2</w:t>
      </w:r>
      <w:r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3816479C"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 v skladu s 15. členom tega sporazuma.</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6F1E6A8B" w14:textId="4744B6A7" w:rsidR="00DD45F9" w:rsidRDefault="00DD45F9">
      <w:pPr>
        <w:rPr>
          <w:rFonts w:ascii="Arial" w:eastAsia="Times New Roman" w:hAnsi="Arial" w:cs="Arial"/>
          <w:sz w:val="18"/>
          <w:szCs w:val="18"/>
          <w:lang w:eastAsia="sl-SI"/>
        </w:rPr>
      </w:pPr>
    </w:p>
    <w:p w14:paraId="2040409B" w14:textId="4D16649B" w:rsidR="00DD25D6"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Kraj in datum</w:t>
      </w:r>
      <w:r w:rsidR="007E5B92">
        <w:rPr>
          <w:rFonts w:ascii="Arial" w:eastAsia="Times New Roman" w:hAnsi="Arial" w:cs="Arial"/>
          <w:sz w:val="18"/>
          <w:szCs w:val="18"/>
          <w:lang w:eastAsia="sl-SI"/>
        </w:rPr>
        <w:t xml:space="preserve">, </w:t>
      </w:r>
      <w:r w:rsidR="005116E9">
        <w:rPr>
          <w:rFonts w:ascii="Arial" w:eastAsia="Times New Roman" w:hAnsi="Arial" w:cs="Arial"/>
          <w:sz w:val="18"/>
          <w:szCs w:val="18"/>
          <w:lang w:eastAsia="sl-SI"/>
        </w:rPr>
        <w:t>_________________</w:t>
      </w:r>
      <w:r w:rsidR="005116E9">
        <w:rPr>
          <w:rFonts w:ascii="Arial" w:eastAsia="Times New Roman" w:hAnsi="Arial" w:cs="Arial"/>
          <w:sz w:val="18"/>
          <w:szCs w:val="18"/>
          <w:lang w:eastAsia="sl-SI"/>
        </w:rPr>
        <w:tab/>
      </w:r>
      <w:r w:rsidR="005116E9">
        <w:rPr>
          <w:rFonts w:ascii="Arial" w:eastAsia="Times New Roman" w:hAnsi="Arial" w:cs="Arial"/>
          <w:sz w:val="18"/>
          <w:szCs w:val="18"/>
          <w:lang w:eastAsia="sl-SI"/>
        </w:rPr>
        <w:tab/>
      </w:r>
      <w:r w:rsidR="005116E9">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Kraj in datum, ____________________</w:t>
      </w:r>
    </w:p>
    <w:p w14:paraId="5BFB343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DD25D6"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sidRPr="005116E9">
        <w:rPr>
          <w:rFonts w:ascii="Arial" w:eastAsia="Times New Roman" w:hAnsi="Arial" w:cs="Arial"/>
          <w:sz w:val="18"/>
          <w:szCs w:val="18"/>
          <w:lang w:eastAsia="sl-SI"/>
        </w:rPr>
        <w:t xml:space="preserve">Dobavitelj:  </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 xml:space="preserve"> </w:t>
      </w:r>
    </w:p>
    <w:p w14:paraId="704534DC" w14:textId="77777777" w:rsidR="00A24321" w:rsidRDefault="00A24321" w:rsidP="00DD25D6">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Osnovna šola Pesnica</w:t>
      </w:r>
    </w:p>
    <w:p w14:paraId="0AF35E29" w14:textId="4F389C53" w:rsidR="00DD25D6" w:rsidRPr="00DD25D6" w:rsidRDefault="00A24321" w:rsidP="00DD25D6">
      <w:pPr>
        <w:spacing w:after="0" w:line="240" w:lineRule="auto"/>
        <w:rPr>
          <w:rFonts w:ascii="Arial" w:eastAsia="Times New Roman" w:hAnsi="Arial" w:cs="Arial"/>
          <w:bCs/>
          <w:sz w:val="18"/>
          <w:szCs w:val="18"/>
          <w:lang w:eastAsia="sl-SI"/>
        </w:rPr>
      </w:pPr>
      <w:r>
        <w:rPr>
          <w:rFonts w:ascii="Arial" w:eastAsia="Times New Roman" w:hAnsi="Arial" w:cs="Arial"/>
          <w:sz w:val="18"/>
          <w:szCs w:val="18"/>
          <w:lang w:eastAsia="sl-SI"/>
        </w:rPr>
        <w:t xml:space="preserve">mag. Andi </w:t>
      </w:r>
      <w:proofErr w:type="spellStart"/>
      <w:r>
        <w:rPr>
          <w:rFonts w:ascii="Arial" w:eastAsia="Times New Roman" w:hAnsi="Arial" w:cs="Arial"/>
          <w:sz w:val="18"/>
          <w:szCs w:val="18"/>
          <w:lang w:eastAsia="sl-SI"/>
        </w:rPr>
        <w:t>Brlič</w:t>
      </w:r>
      <w:proofErr w:type="spellEnd"/>
      <w:r>
        <w:rPr>
          <w:rFonts w:ascii="Arial" w:eastAsia="Times New Roman" w:hAnsi="Arial" w:cs="Arial"/>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43DF60D2"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C2562D">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46028" w14:textId="77777777" w:rsidR="00FC680B" w:rsidRDefault="00FC680B" w:rsidP="006975C6">
      <w:pPr>
        <w:spacing w:after="0" w:line="240" w:lineRule="auto"/>
      </w:pPr>
      <w:r>
        <w:separator/>
      </w:r>
    </w:p>
  </w:endnote>
  <w:endnote w:type="continuationSeparator" w:id="0">
    <w:p w14:paraId="5E4D4166" w14:textId="77777777" w:rsidR="00FC680B" w:rsidRDefault="00FC680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Viner Hand ITC">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945809604"/>
      <w:docPartObj>
        <w:docPartGallery w:val="Page Numbers (Bottom of Page)"/>
        <w:docPartUnique/>
      </w:docPartObj>
    </w:sdtPr>
    <w:sdtEndPr>
      <w:rPr>
        <w:noProof/>
      </w:rPr>
    </w:sdtEndPr>
    <w:sdtContent>
      <w:p w14:paraId="2E3D9ABA" w14:textId="1D063C3D" w:rsidR="00FC1CC8" w:rsidRDefault="00FC1CC8"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31B5E09B" w14:textId="10105755" w:rsidR="00FC1CC8" w:rsidRDefault="00FC1CC8" w:rsidP="00BB3484">
        <w:pPr>
          <w:pStyle w:val="Noga"/>
          <w:jc w:val="center"/>
        </w:pPr>
        <w:r w:rsidRPr="007651DB">
          <w:t xml:space="preserve">Sukcesivna dobava konvencionalnih in ekoloških živil za obdobje </w:t>
        </w:r>
        <w:r>
          <w:t>treh</w:t>
        </w:r>
        <w:r w:rsidRPr="007651DB">
          <w:t xml:space="preserve"> let</w:t>
        </w:r>
      </w:p>
      <w:p w14:paraId="753A5B5C" w14:textId="3B4D527D" w:rsidR="00FC1CC8" w:rsidRPr="006F1DA5" w:rsidRDefault="00FC1CC8"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35</w:t>
        </w:r>
        <w:r w:rsidRPr="006F1DA5">
          <w:rPr>
            <w:rFonts w:ascii="Arial" w:hAnsi="Arial" w:cs="Arial"/>
            <w:noProof/>
          </w:rPr>
          <w:fldChar w:fldCharType="end"/>
        </w:r>
      </w:p>
    </w:sdtContent>
  </w:sdt>
  <w:p w14:paraId="5ACFDF11" w14:textId="77777777" w:rsidR="00FC1CC8" w:rsidRDefault="00FC1CC8"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E34F7" w14:textId="77777777" w:rsidR="00FC1CC8" w:rsidRDefault="00FC1CC8"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13343" w14:textId="77777777" w:rsidR="00FC1CC8" w:rsidRDefault="00FC1CC8"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00010" w14:textId="77777777" w:rsidR="00FC1CC8" w:rsidRDefault="00FC1CC8"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E097" w14:textId="77777777" w:rsidR="00FC1CC8" w:rsidRDefault="00FC1CC8"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164BE" w14:textId="77777777" w:rsidR="00FC1CC8" w:rsidRDefault="00FC1CC8"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709E6" w14:textId="77777777" w:rsidR="00FC1CC8" w:rsidRDefault="00FC1CC8"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7E289" w14:textId="77777777" w:rsidR="00FC1CC8" w:rsidRDefault="00FC1CC8"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51BD" w14:textId="77777777" w:rsidR="00FC1CC8" w:rsidRDefault="00FC1CC8"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75D19" w14:textId="77777777" w:rsidR="00FC680B" w:rsidRDefault="00FC680B" w:rsidP="006975C6">
      <w:pPr>
        <w:spacing w:after="0" w:line="240" w:lineRule="auto"/>
      </w:pPr>
      <w:r>
        <w:separator/>
      </w:r>
    </w:p>
  </w:footnote>
  <w:footnote w:type="continuationSeparator" w:id="0">
    <w:p w14:paraId="619F671E" w14:textId="77777777" w:rsidR="00FC680B" w:rsidRDefault="00FC680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9E8B7" w14:textId="621E421E" w:rsidR="00FC1CC8" w:rsidRPr="00BA0AF0" w:rsidRDefault="00FC1CC8"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4C1426"/>
    <w:multiLevelType w:val="hybridMultilevel"/>
    <w:tmpl w:val="3CD2A070"/>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4"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1"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6"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9"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3"/>
  </w:num>
  <w:num w:numId="4">
    <w:abstractNumId w:val="25"/>
  </w:num>
  <w:num w:numId="5">
    <w:abstractNumId w:val="13"/>
  </w:num>
  <w:num w:numId="6">
    <w:abstractNumId w:val="20"/>
  </w:num>
  <w:num w:numId="7">
    <w:abstractNumId w:val="17"/>
  </w:num>
  <w:num w:numId="8">
    <w:abstractNumId w:val="47"/>
  </w:num>
  <w:num w:numId="9">
    <w:abstractNumId w:val="12"/>
  </w:num>
  <w:num w:numId="10">
    <w:abstractNumId w:val="28"/>
  </w:num>
  <w:num w:numId="11">
    <w:abstractNumId w:val="29"/>
  </w:num>
  <w:num w:numId="12">
    <w:abstractNumId w:val="6"/>
  </w:num>
  <w:num w:numId="13">
    <w:abstractNumId w:val="48"/>
  </w:num>
  <w:num w:numId="14">
    <w:abstractNumId w:val="44"/>
  </w:num>
  <w:num w:numId="15">
    <w:abstractNumId w:val="11"/>
  </w:num>
  <w:num w:numId="16">
    <w:abstractNumId w:val="38"/>
  </w:num>
  <w:num w:numId="17">
    <w:abstractNumId w:val="8"/>
  </w:num>
  <w:num w:numId="18">
    <w:abstractNumId w:val="7"/>
  </w:num>
  <w:num w:numId="19">
    <w:abstractNumId w:val="43"/>
  </w:num>
  <w:num w:numId="20">
    <w:abstractNumId w:val="18"/>
  </w:num>
  <w:num w:numId="21">
    <w:abstractNumId w:val="37"/>
  </w:num>
  <w:num w:numId="22">
    <w:abstractNumId w:val="35"/>
  </w:num>
  <w:num w:numId="23">
    <w:abstractNumId w:val="41"/>
  </w:num>
  <w:num w:numId="24">
    <w:abstractNumId w:val="34"/>
  </w:num>
  <w:num w:numId="25">
    <w:abstractNumId w:val="24"/>
  </w:num>
  <w:num w:numId="26">
    <w:abstractNumId w:val="0"/>
  </w:num>
  <w:num w:numId="27">
    <w:abstractNumId w:val="16"/>
  </w:num>
  <w:num w:numId="28">
    <w:abstractNumId w:val="31"/>
  </w:num>
  <w:num w:numId="29">
    <w:abstractNumId w:val="46"/>
  </w:num>
  <w:num w:numId="30">
    <w:abstractNumId w:val="33"/>
  </w:num>
  <w:num w:numId="31">
    <w:abstractNumId w:val="1"/>
  </w:num>
  <w:num w:numId="32">
    <w:abstractNumId w:val="45"/>
  </w:num>
  <w:num w:numId="33">
    <w:abstractNumId w:val="30"/>
  </w:num>
  <w:num w:numId="34">
    <w:abstractNumId w:val="19"/>
  </w:num>
  <w:num w:numId="35">
    <w:abstractNumId w:val="40"/>
  </w:num>
  <w:num w:numId="36">
    <w:abstractNumId w:val="39"/>
  </w:num>
  <w:num w:numId="37">
    <w:abstractNumId w:val="27"/>
  </w:num>
  <w:num w:numId="38">
    <w:abstractNumId w:val="36"/>
  </w:num>
  <w:num w:numId="39">
    <w:abstractNumId w:val="9"/>
  </w:num>
  <w:num w:numId="40">
    <w:abstractNumId w:val="2"/>
  </w:num>
  <w:num w:numId="41">
    <w:abstractNumId w:val="15"/>
  </w:num>
  <w:num w:numId="42">
    <w:abstractNumId w:val="23"/>
  </w:num>
  <w:num w:numId="43">
    <w:abstractNumId w:val="42"/>
  </w:num>
  <w:num w:numId="44">
    <w:abstractNumId w:val="14"/>
  </w:num>
  <w:num w:numId="45">
    <w:abstractNumId w:val="4"/>
  </w:num>
  <w:num w:numId="46">
    <w:abstractNumId w:val="32"/>
  </w:num>
  <w:num w:numId="47">
    <w:abstractNumId w:val="26"/>
  </w:num>
  <w:num w:numId="48">
    <w:abstractNumId w:val="21"/>
  </w:num>
  <w:num w:numId="49">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97B"/>
    <w:rsid w:val="00027F41"/>
    <w:rsid w:val="00037A49"/>
    <w:rsid w:val="00042794"/>
    <w:rsid w:val="00043DDE"/>
    <w:rsid w:val="000441EA"/>
    <w:rsid w:val="00044E86"/>
    <w:rsid w:val="00046493"/>
    <w:rsid w:val="00050AFB"/>
    <w:rsid w:val="00052F27"/>
    <w:rsid w:val="00057D64"/>
    <w:rsid w:val="00060AEA"/>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D32B0"/>
    <w:rsid w:val="000E5B1B"/>
    <w:rsid w:val="000E73FE"/>
    <w:rsid w:val="000E76C6"/>
    <w:rsid w:val="000F070B"/>
    <w:rsid w:val="000F281B"/>
    <w:rsid w:val="000F3713"/>
    <w:rsid w:val="000F52E3"/>
    <w:rsid w:val="000F7B0A"/>
    <w:rsid w:val="001011E2"/>
    <w:rsid w:val="00106F76"/>
    <w:rsid w:val="001119EB"/>
    <w:rsid w:val="001226B2"/>
    <w:rsid w:val="00127127"/>
    <w:rsid w:val="001312D7"/>
    <w:rsid w:val="00134892"/>
    <w:rsid w:val="00147D69"/>
    <w:rsid w:val="0015200A"/>
    <w:rsid w:val="00154093"/>
    <w:rsid w:val="00155272"/>
    <w:rsid w:val="00157A32"/>
    <w:rsid w:val="00160AE2"/>
    <w:rsid w:val="001629D9"/>
    <w:rsid w:val="00163BDF"/>
    <w:rsid w:val="00165071"/>
    <w:rsid w:val="001657CA"/>
    <w:rsid w:val="0017045D"/>
    <w:rsid w:val="001805B2"/>
    <w:rsid w:val="00197639"/>
    <w:rsid w:val="001A31A4"/>
    <w:rsid w:val="001A34C8"/>
    <w:rsid w:val="001A699E"/>
    <w:rsid w:val="001B69AE"/>
    <w:rsid w:val="001C5203"/>
    <w:rsid w:val="001C6AFD"/>
    <w:rsid w:val="001D0598"/>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32D2"/>
    <w:rsid w:val="00236146"/>
    <w:rsid w:val="0023785D"/>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3886"/>
    <w:rsid w:val="002A5D7F"/>
    <w:rsid w:val="002A7180"/>
    <w:rsid w:val="002C2BB6"/>
    <w:rsid w:val="002C782B"/>
    <w:rsid w:val="002D0B81"/>
    <w:rsid w:val="002D26E6"/>
    <w:rsid w:val="002D3368"/>
    <w:rsid w:val="002D58B5"/>
    <w:rsid w:val="002F0BE9"/>
    <w:rsid w:val="00304053"/>
    <w:rsid w:val="00314C32"/>
    <w:rsid w:val="00331855"/>
    <w:rsid w:val="0033249E"/>
    <w:rsid w:val="00337882"/>
    <w:rsid w:val="00337E4D"/>
    <w:rsid w:val="00343395"/>
    <w:rsid w:val="003451DB"/>
    <w:rsid w:val="00352F2C"/>
    <w:rsid w:val="0036650F"/>
    <w:rsid w:val="00366604"/>
    <w:rsid w:val="00380113"/>
    <w:rsid w:val="0038427A"/>
    <w:rsid w:val="00393133"/>
    <w:rsid w:val="003A1AA2"/>
    <w:rsid w:val="003A1E72"/>
    <w:rsid w:val="003A28D7"/>
    <w:rsid w:val="003A2C25"/>
    <w:rsid w:val="003A31F6"/>
    <w:rsid w:val="003A4C27"/>
    <w:rsid w:val="003C53A2"/>
    <w:rsid w:val="003C53DD"/>
    <w:rsid w:val="003C5DCC"/>
    <w:rsid w:val="003C6260"/>
    <w:rsid w:val="003C6365"/>
    <w:rsid w:val="003D2A01"/>
    <w:rsid w:val="003D4BBE"/>
    <w:rsid w:val="003D6F26"/>
    <w:rsid w:val="003E77C7"/>
    <w:rsid w:val="003F7E52"/>
    <w:rsid w:val="0040217E"/>
    <w:rsid w:val="00417F55"/>
    <w:rsid w:val="00420D44"/>
    <w:rsid w:val="004313D7"/>
    <w:rsid w:val="00432317"/>
    <w:rsid w:val="004425C6"/>
    <w:rsid w:val="00464601"/>
    <w:rsid w:val="004702FB"/>
    <w:rsid w:val="00471503"/>
    <w:rsid w:val="004742A4"/>
    <w:rsid w:val="004749F9"/>
    <w:rsid w:val="00476FF7"/>
    <w:rsid w:val="004776F1"/>
    <w:rsid w:val="00484126"/>
    <w:rsid w:val="00490DF5"/>
    <w:rsid w:val="0049479E"/>
    <w:rsid w:val="00495438"/>
    <w:rsid w:val="004A2A62"/>
    <w:rsid w:val="004A74DD"/>
    <w:rsid w:val="004B060F"/>
    <w:rsid w:val="004B1234"/>
    <w:rsid w:val="004B1820"/>
    <w:rsid w:val="004C315C"/>
    <w:rsid w:val="004D2F9F"/>
    <w:rsid w:val="004D5B09"/>
    <w:rsid w:val="004E0C24"/>
    <w:rsid w:val="004F2927"/>
    <w:rsid w:val="004F76E3"/>
    <w:rsid w:val="0051146A"/>
    <w:rsid w:val="005116E9"/>
    <w:rsid w:val="0051414E"/>
    <w:rsid w:val="00520848"/>
    <w:rsid w:val="0052142A"/>
    <w:rsid w:val="00527FBB"/>
    <w:rsid w:val="00530814"/>
    <w:rsid w:val="00534DD3"/>
    <w:rsid w:val="0053510E"/>
    <w:rsid w:val="005423BF"/>
    <w:rsid w:val="00546145"/>
    <w:rsid w:val="00550BE3"/>
    <w:rsid w:val="005515F1"/>
    <w:rsid w:val="00551C43"/>
    <w:rsid w:val="00556F9B"/>
    <w:rsid w:val="0056345D"/>
    <w:rsid w:val="00566D4E"/>
    <w:rsid w:val="00567567"/>
    <w:rsid w:val="00573700"/>
    <w:rsid w:val="00575969"/>
    <w:rsid w:val="00577336"/>
    <w:rsid w:val="0058216C"/>
    <w:rsid w:val="0058311B"/>
    <w:rsid w:val="00584A12"/>
    <w:rsid w:val="00586186"/>
    <w:rsid w:val="005A72E0"/>
    <w:rsid w:val="005B1C0F"/>
    <w:rsid w:val="005B6195"/>
    <w:rsid w:val="005B6A3D"/>
    <w:rsid w:val="005B6BD4"/>
    <w:rsid w:val="005C3C80"/>
    <w:rsid w:val="005C43DC"/>
    <w:rsid w:val="005D262B"/>
    <w:rsid w:val="005E621A"/>
    <w:rsid w:val="005E7EC9"/>
    <w:rsid w:val="005F7AFB"/>
    <w:rsid w:val="00601528"/>
    <w:rsid w:val="006139A7"/>
    <w:rsid w:val="0062112A"/>
    <w:rsid w:val="006224E7"/>
    <w:rsid w:val="006243F9"/>
    <w:rsid w:val="00627D98"/>
    <w:rsid w:val="00632C43"/>
    <w:rsid w:val="00634411"/>
    <w:rsid w:val="006347C3"/>
    <w:rsid w:val="00635CA0"/>
    <w:rsid w:val="0064050F"/>
    <w:rsid w:val="00646A9C"/>
    <w:rsid w:val="00655C1C"/>
    <w:rsid w:val="006613E5"/>
    <w:rsid w:val="00662A46"/>
    <w:rsid w:val="006760AA"/>
    <w:rsid w:val="0067763E"/>
    <w:rsid w:val="00686594"/>
    <w:rsid w:val="00686BAD"/>
    <w:rsid w:val="0068737D"/>
    <w:rsid w:val="0069526B"/>
    <w:rsid w:val="006975C6"/>
    <w:rsid w:val="006A5918"/>
    <w:rsid w:val="006A5AB1"/>
    <w:rsid w:val="006B2936"/>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5429"/>
    <w:rsid w:val="00750715"/>
    <w:rsid w:val="0075244C"/>
    <w:rsid w:val="00754998"/>
    <w:rsid w:val="00754FF0"/>
    <w:rsid w:val="007641C0"/>
    <w:rsid w:val="007651DB"/>
    <w:rsid w:val="0076594C"/>
    <w:rsid w:val="00785F39"/>
    <w:rsid w:val="007912DB"/>
    <w:rsid w:val="00793793"/>
    <w:rsid w:val="007A7F25"/>
    <w:rsid w:val="007B5219"/>
    <w:rsid w:val="007B52EB"/>
    <w:rsid w:val="007C3EA0"/>
    <w:rsid w:val="007D405B"/>
    <w:rsid w:val="007D6FB3"/>
    <w:rsid w:val="007E0E83"/>
    <w:rsid w:val="007E4767"/>
    <w:rsid w:val="007E5B92"/>
    <w:rsid w:val="007E6677"/>
    <w:rsid w:val="007F0B8D"/>
    <w:rsid w:val="007F42EA"/>
    <w:rsid w:val="00804747"/>
    <w:rsid w:val="0081029A"/>
    <w:rsid w:val="008208BE"/>
    <w:rsid w:val="0082194D"/>
    <w:rsid w:val="008264B7"/>
    <w:rsid w:val="008278F5"/>
    <w:rsid w:val="008323C6"/>
    <w:rsid w:val="008350D6"/>
    <w:rsid w:val="0083623F"/>
    <w:rsid w:val="008409EE"/>
    <w:rsid w:val="0084141A"/>
    <w:rsid w:val="00842EB4"/>
    <w:rsid w:val="0084419F"/>
    <w:rsid w:val="00854D94"/>
    <w:rsid w:val="00867769"/>
    <w:rsid w:val="00874652"/>
    <w:rsid w:val="0087536D"/>
    <w:rsid w:val="00876A30"/>
    <w:rsid w:val="0088698C"/>
    <w:rsid w:val="00887E53"/>
    <w:rsid w:val="008943EC"/>
    <w:rsid w:val="008978D4"/>
    <w:rsid w:val="008A008F"/>
    <w:rsid w:val="008A12D4"/>
    <w:rsid w:val="008A30E7"/>
    <w:rsid w:val="008A3697"/>
    <w:rsid w:val="008B72CE"/>
    <w:rsid w:val="008D0741"/>
    <w:rsid w:val="008D20B3"/>
    <w:rsid w:val="008D2DCD"/>
    <w:rsid w:val="008D58B9"/>
    <w:rsid w:val="008E400F"/>
    <w:rsid w:val="008F07DC"/>
    <w:rsid w:val="008F7955"/>
    <w:rsid w:val="0090724D"/>
    <w:rsid w:val="00926458"/>
    <w:rsid w:val="00930868"/>
    <w:rsid w:val="00933900"/>
    <w:rsid w:val="00941EAE"/>
    <w:rsid w:val="00944C40"/>
    <w:rsid w:val="00946107"/>
    <w:rsid w:val="0095090F"/>
    <w:rsid w:val="00951866"/>
    <w:rsid w:val="00955274"/>
    <w:rsid w:val="00960022"/>
    <w:rsid w:val="009652C0"/>
    <w:rsid w:val="00967924"/>
    <w:rsid w:val="00972475"/>
    <w:rsid w:val="00982370"/>
    <w:rsid w:val="00987D26"/>
    <w:rsid w:val="009B6FA3"/>
    <w:rsid w:val="009D0B6B"/>
    <w:rsid w:val="009D5EA4"/>
    <w:rsid w:val="009D7A22"/>
    <w:rsid w:val="009E214E"/>
    <w:rsid w:val="009E7E51"/>
    <w:rsid w:val="009F579A"/>
    <w:rsid w:val="00A01F5C"/>
    <w:rsid w:val="00A074E0"/>
    <w:rsid w:val="00A11567"/>
    <w:rsid w:val="00A22338"/>
    <w:rsid w:val="00A24321"/>
    <w:rsid w:val="00A26E73"/>
    <w:rsid w:val="00A30660"/>
    <w:rsid w:val="00A31DC6"/>
    <w:rsid w:val="00A3318A"/>
    <w:rsid w:val="00A366BF"/>
    <w:rsid w:val="00A4001A"/>
    <w:rsid w:val="00A52459"/>
    <w:rsid w:val="00A62A15"/>
    <w:rsid w:val="00A66E29"/>
    <w:rsid w:val="00A7389A"/>
    <w:rsid w:val="00A75C55"/>
    <w:rsid w:val="00A91D9D"/>
    <w:rsid w:val="00A950C9"/>
    <w:rsid w:val="00A968EF"/>
    <w:rsid w:val="00AA2CAB"/>
    <w:rsid w:val="00AB0BE9"/>
    <w:rsid w:val="00AB5F0F"/>
    <w:rsid w:val="00AC0622"/>
    <w:rsid w:val="00AC4FBC"/>
    <w:rsid w:val="00AD0FD8"/>
    <w:rsid w:val="00AD292A"/>
    <w:rsid w:val="00AD469C"/>
    <w:rsid w:val="00AF1C0D"/>
    <w:rsid w:val="00AF36DA"/>
    <w:rsid w:val="00AF451C"/>
    <w:rsid w:val="00AF6B61"/>
    <w:rsid w:val="00AF7FB0"/>
    <w:rsid w:val="00AF7FF9"/>
    <w:rsid w:val="00B03882"/>
    <w:rsid w:val="00B05760"/>
    <w:rsid w:val="00B05771"/>
    <w:rsid w:val="00B14B09"/>
    <w:rsid w:val="00B169F3"/>
    <w:rsid w:val="00B2338C"/>
    <w:rsid w:val="00B35942"/>
    <w:rsid w:val="00B36CD0"/>
    <w:rsid w:val="00B508B6"/>
    <w:rsid w:val="00B5220B"/>
    <w:rsid w:val="00B535CB"/>
    <w:rsid w:val="00B6382B"/>
    <w:rsid w:val="00B6413F"/>
    <w:rsid w:val="00B7380A"/>
    <w:rsid w:val="00B757D1"/>
    <w:rsid w:val="00B86BB9"/>
    <w:rsid w:val="00B9193D"/>
    <w:rsid w:val="00B93434"/>
    <w:rsid w:val="00B94814"/>
    <w:rsid w:val="00BA0AF0"/>
    <w:rsid w:val="00BA23B9"/>
    <w:rsid w:val="00BA4717"/>
    <w:rsid w:val="00BA5DD1"/>
    <w:rsid w:val="00BB0E49"/>
    <w:rsid w:val="00BB3484"/>
    <w:rsid w:val="00BB3959"/>
    <w:rsid w:val="00BB4D96"/>
    <w:rsid w:val="00BC2D61"/>
    <w:rsid w:val="00BD2BE3"/>
    <w:rsid w:val="00BD2F84"/>
    <w:rsid w:val="00BF4757"/>
    <w:rsid w:val="00BF72A0"/>
    <w:rsid w:val="00C0267C"/>
    <w:rsid w:val="00C02721"/>
    <w:rsid w:val="00C02EF0"/>
    <w:rsid w:val="00C10D9F"/>
    <w:rsid w:val="00C125C6"/>
    <w:rsid w:val="00C14D9F"/>
    <w:rsid w:val="00C16A87"/>
    <w:rsid w:val="00C16CA1"/>
    <w:rsid w:val="00C21002"/>
    <w:rsid w:val="00C21566"/>
    <w:rsid w:val="00C223E7"/>
    <w:rsid w:val="00C22F23"/>
    <w:rsid w:val="00C24613"/>
    <w:rsid w:val="00C2562D"/>
    <w:rsid w:val="00C27AC6"/>
    <w:rsid w:val="00C315C9"/>
    <w:rsid w:val="00C32891"/>
    <w:rsid w:val="00C40152"/>
    <w:rsid w:val="00C430E8"/>
    <w:rsid w:val="00C4793C"/>
    <w:rsid w:val="00C55D29"/>
    <w:rsid w:val="00C56373"/>
    <w:rsid w:val="00C64255"/>
    <w:rsid w:val="00C65C1F"/>
    <w:rsid w:val="00C745BC"/>
    <w:rsid w:val="00C76D3F"/>
    <w:rsid w:val="00C80624"/>
    <w:rsid w:val="00C84C31"/>
    <w:rsid w:val="00C92F23"/>
    <w:rsid w:val="00C95F67"/>
    <w:rsid w:val="00CA5C46"/>
    <w:rsid w:val="00CB0190"/>
    <w:rsid w:val="00CB4A95"/>
    <w:rsid w:val="00CC044B"/>
    <w:rsid w:val="00CC2CC5"/>
    <w:rsid w:val="00CC5D92"/>
    <w:rsid w:val="00CD0D70"/>
    <w:rsid w:val="00CD218D"/>
    <w:rsid w:val="00CD6E25"/>
    <w:rsid w:val="00CD7DD4"/>
    <w:rsid w:val="00CF38DC"/>
    <w:rsid w:val="00CF52BB"/>
    <w:rsid w:val="00D02BAC"/>
    <w:rsid w:val="00D0323B"/>
    <w:rsid w:val="00D1108A"/>
    <w:rsid w:val="00D24E73"/>
    <w:rsid w:val="00D3178C"/>
    <w:rsid w:val="00D32894"/>
    <w:rsid w:val="00D32BAD"/>
    <w:rsid w:val="00D379CF"/>
    <w:rsid w:val="00D401DC"/>
    <w:rsid w:val="00D425A0"/>
    <w:rsid w:val="00D42C31"/>
    <w:rsid w:val="00D443D7"/>
    <w:rsid w:val="00D45079"/>
    <w:rsid w:val="00D53E85"/>
    <w:rsid w:val="00D547C6"/>
    <w:rsid w:val="00D57E2D"/>
    <w:rsid w:val="00D60A0B"/>
    <w:rsid w:val="00D67CA2"/>
    <w:rsid w:val="00D71591"/>
    <w:rsid w:val="00D7180C"/>
    <w:rsid w:val="00D7467F"/>
    <w:rsid w:val="00D7788E"/>
    <w:rsid w:val="00D77C3E"/>
    <w:rsid w:val="00D82CC3"/>
    <w:rsid w:val="00D875DB"/>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7B7E"/>
    <w:rsid w:val="00E20213"/>
    <w:rsid w:val="00E31DBC"/>
    <w:rsid w:val="00E32A8A"/>
    <w:rsid w:val="00E40639"/>
    <w:rsid w:val="00E43B00"/>
    <w:rsid w:val="00E44B88"/>
    <w:rsid w:val="00E45774"/>
    <w:rsid w:val="00E529AD"/>
    <w:rsid w:val="00E55B9D"/>
    <w:rsid w:val="00E61593"/>
    <w:rsid w:val="00E66AEF"/>
    <w:rsid w:val="00E71C9A"/>
    <w:rsid w:val="00E807DF"/>
    <w:rsid w:val="00E81FD0"/>
    <w:rsid w:val="00E925E5"/>
    <w:rsid w:val="00E92CA1"/>
    <w:rsid w:val="00E952DB"/>
    <w:rsid w:val="00EA04E3"/>
    <w:rsid w:val="00EA4035"/>
    <w:rsid w:val="00EA524C"/>
    <w:rsid w:val="00EB1EB9"/>
    <w:rsid w:val="00EB47FC"/>
    <w:rsid w:val="00EC1958"/>
    <w:rsid w:val="00ED41BC"/>
    <w:rsid w:val="00ED4814"/>
    <w:rsid w:val="00EE461A"/>
    <w:rsid w:val="00EE5A8F"/>
    <w:rsid w:val="00EF3AE5"/>
    <w:rsid w:val="00EF76E1"/>
    <w:rsid w:val="00F16441"/>
    <w:rsid w:val="00F16647"/>
    <w:rsid w:val="00F22B99"/>
    <w:rsid w:val="00F45A82"/>
    <w:rsid w:val="00F55723"/>
    <w:rsid w:val="00F56722"/>
    <w:rsid w:val="00F660A1"/>
    <w:rsid w:val="00F76F87"/>
    <w:rsid w:val="00F776A0"/>
    <w:rsid w:val="00F83F3C"/>
    <w:rsid w:val="00F84396"/>
    <w:rsid w:val="00F851F3"/>
    <w:rsid w:val="00FA1DBE"/>
    <w:rsid w:val="00FB2BA3"/>
    <w:rsid w:val="00FB2D6A"/>
    <w:rsid w:val="00FB3258"/>
    <w:rsid w:val="00FC1CC8"/>
    <w:rsid w:val="00FC2646"/>
    <w:rsid w:val="00FC307E"/>
    <w:rsid w:val="00FC532C"/>
    <w:rsid w:val="00FC680B"/>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D497D-96CF-4B74-AF0B-CA0B63901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23</Pages>
  <Words>7265</Words>
  <Characters>41416</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Center za pravno pomoč</cp:lastModifiedBy>
  <cp:revision>11</cp:revision>
  <cp:lastPrinted>2020-02-12T10:29:00Z</cp:lastPrinted>
  <dcterms:created xsi:type="dcterms:W3CDTF">2020-02-14T07:41:00Z</dcterms:created>
  <dcterms:modified xsi:type="dcterms:W3CDTF">2020-03-10T08:44:00Z</dcterms:modified>
</cp:coreProperties>
</file>